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70F" w:rsidRDefault="008A470F">
      <w:pPr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                    </w:t>
      </w:r>
      <w:r w:rsidR="008C7EA8">
        <w:rPr>
          <w:rFonts w:ascii="Arial" w:eastAsia="Arial" w:hAnsi="Arial"/>
          <w:noProof/>
          <w:sz w:val="22"/>
          <w:szCs w:val="22"/>
        </w:rPr>
        <w:drawing>
          <wp:inline distT="0" distB="0" distL="0" distR="0">
            <wp:extent cx="657225" cy="8667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Pr="000A7A21" w:rsidRDefault="008A470F" w:rsidP="008A470F">
      <w:pPr>
        <w:rPr>
          <w:rFonts w:ascii="Times New Roman" w:hAnsi="Times New Roman" w:cs="Times New Roman"/>
        </w:rPr>
      </w:pPr>
      <w:r w:rsidRPr="00C707F8">
        <w:rPr>
          <w:rFonts w:ascii="Arial" w:eastAsia="Arial" w:hAnsi="Arial"/>
          <w:b/>
          <w:sz w:val="22"/>
          <w:szCs w:val="22"/>
        </w:rPr>
        <w:t xml:space="preserve">      </w:t>
      </w:r>
      <w:r w:rsidRPr="00C707F8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C707F8">
        <w:rPr>
          <w:rFonts w:ascii="Times New Roman" w:eastAsia="Times New Roman" w:hAnsi="Times New Roman" w:cs="Times New Roman"/>
          <w:b/>
        </w:rPr>
        <w:t xml:space="preserve"> </w:t>
      </w:r>
      <w:r w:rsidRPr="000A7A21">
        <w:rPr>
          <w:rFonts w:ascii="Times New Roman" w:hAnsi="Times New Roman" w:cs="Times New Roman"/>
        </w:rPr>
        <w:t>REPUBLIKA  HRVATSKA</w:t>
      </w:r>
    </w:p>
    <w:p w:rsidR="008A470F" w:rsidRPr="000A7A21" w:rsidRDefault="008A470F" w:rsidP="008A470F">
      <w:pPr>
        <w:rPr>
          <w:rFonts w:ascii="Times New Roman" w:eastAsia="Times New Roman" w:hAnsi="Times New Roman" w:cs="Times New Roman"/>
        </w:rPr>
      </w:pPr>
      <w:r w:rsidRPr="000A7A21">
        <w:rPr>
          <w:rFonts w:ascii="Times New Roman" w:hAnsi="Times New Roman" w:cs="Times New Roman"/>
        </w:rPr>
        <w:t>KRAPINSKO-ZAGORSKA ŽUPANIJA</w:t>
      </w:r>
    </w:p>
    <w:p w:rsidR="008A470F" w:rsidRPr="000A7A21" w:rsidRDefault="008A470F" w:rsidP="008A470F">
      <w:pPr>
        <w:rPr>
          <w:rFonts w:ascii="Times New Roman" w:eastAsia="Times New Roman" w:hAnsi="Times New Roman" w:cs="Times New Roman"/>
        </w:rPr>
      </w:pPr>
      <w:r w:rsidRPr="000A7A21">
        <w:rPr>
          <w:rFonts w:ascii="Times New Roman" w:eastAsia="Times New Roman" w:hAnsi="Times New Roman" w:cs="Times New Roman"/>
        </w:rPr>
        <w:t xml:space="preserve">            </w:t>
      </w:r>
      <w:r w:rsidRPr="000A7A21">
        <w:rPr>
          <w:rFonts w:ascii="Times New Roman" w:hAnsi="Times New Roman" w:cs="Times New Roman"/>
        </w:rPr>
        <w:t>GRAD PREGRADA</w:t>
      </w:r>
    </w:p>
    <w:p w:rsidR="008A470F" w:rsidRPr="000A7A21" w:rsidRDefault="008A470F" w:rsidP="008A470F">
      <w:pPr>
        <w:rPr>
          <w:rFonts w:ascii="Times New Roman" w:eastAsia="Times New Roman" w:hAnsi="Times New Roman" w:cs="Times New Roman"/>
        </w:rPr>
      </w:pPr>
      <w:r w:rsidRPr="000A7A21">
        <w:rPr>
          <w:rFonts w:ascii="Times New Roman" w:eastAsia="Times New Roman" w:hAnsi="Times New Roman" w:cs="Times New Roman"/>
        </w:rPr>
        <w:t xml:space="preserve">            GRADONAČELNIK</w:t>
      </w:r>
    </w:p>
    <w:p w:rsidR="00B44223" w:rsidRPr="000A7A21" w:rsidRDefault="00B44223" w:rsidP="008A470F">
      <w:pPr>
        <w:rPr>
          <w:rFonts w:ascii="Times New Roman" w:hAnsi="Times New Roman" w:cs="Times New Roman"/>
        </w:rPr>
      </w:pPr>
    </w:p>
    <w:p w:rsidR="008A470F" w:rsidRPr="000A7A21" w:rsidRDefault="0088140C" w:rsidP="008A470F">
      <w:pPr>
        <w:rPr>
          <w:rFonts w:ascii="Times New Roman" w:hAnsi="Times New Roman" w:cs="Times New Roman"/>
        </w:rPr>
      </w:pPr>
      <w:r w:rsidRPr="000A7A21">
        <w:rPr>
          <w:rFonts w:ascii="Times New Roman" w:hAnsi="Times New Roman" w:cs="Times New Roman"/>
        </w:rPr>
        <w:t>Klasa: 363-01/18</w:t>
      </w:r>
      <w:r w:rsidR="00626BE2">
        <w:rPr>
          <w:rFonts w:ascii="Times New Roman" w:hAnsi="Times New Roman" w:cs="Times New Roman"/>
        </w:rPr>
        <w:t>-09</w:t>
      </w:r>
      <w:r w:rsidR="008A470F" w:rsidRPr="000A7A21">
        <w:rPr>
          <w:rFonts w:ascii="Times New Roman" w:hAnsi="Times New Roman" w:cs="Times New Roman"/>
        </w:rPr>
        <w:t>/</w:t>
      </w:r>
      <w:r w:rsidR="00626BE2">
        <w:rPr>
          <w:rFonts w:ascii="Times New Roman" w:hAnsi="Times New Roman" w:cs="Times New Roman"/>
        </w:rPr>
        <w:t>11</w:t>
      </w:r>
      <w:r w:rsidR="008A470F" w:rsidRPr="000A7A21">
        <w:rPr>
          <w:rFonts w:ascii="Times New Roman" w:hAnsi="Times New Roman" w:cs="Times New Roman"/>
        </w:rPr>
        <w:t xml:space="preserve">    </w:t>
      </w:r>
    </w:p>
    <w:p w:rsidR="008A470F" w:rsidRPr="000A7A21" w:rsidRDefault="008A470F" w:rsidP="008A470F">
      <w:pPr>
        <w:jc w:val="both"/>
        <w:rPr>
          <w:rFonts w:ascii="Times New Roman" w:hAnsi="Times New Roman" w:cs="Times New Roman"/>
        </w:rPr>
      </w:pPr>
      <w:proofErr w:type="spellStart"/>
      <w:r w:rsidRPr="000A7A21">
        <w:rPr>
          <w:rFonts w:ascii="Times New Roman" w:hAnsi="Times New Roman" w:cs="Times New Roman"/>
        </w:rPr>
        <w:t>Urbroj</w:t>
      </w:r>
      <w:proofErr w:type="spellEnd"/>
      <w:r w:rsidRPr="000A7A21">
        <w:rPr>
          <w:rFonts w:ascii="Times New Roman" w:hAnsi="Times New Roman" w:cs="Times New Roman"/>
        </w:rPr>
        <w:t>: 2214/01-</w:t>
      </w:r>
      <w:r w:rsidR="00B56790" w:rsidRPr="000A7A21">
        <w:rPr>
          <w:rFonts w:ascii="Times New Roman" w:hAnsi="Times New Roman" w:cs="Times New Roman"/>
        </w:rPr>
        <w:t>02</w:t>
      </w:r>
      <w:r w:rsidR="00626BE2">
        <w:rPr>
          <w:rFonts w:ascii="Times New Roman" w:hAnsi="Times New Roman" w:cs="Times New Roman"/>
        </w:rPr>
        <w:t>-20</w:t>
      </w:r>
      <w:r w:rsidR="00B56790" w:rsidRPr="000A7A21">
        <w:rPr>
          <w:rFonts w:ascii="Times New Roman" w:hAnsi="Times New Roman" w:cs="Times New Roman"/>
        </w:rPr>
        <w:t>-</w:t>
      </w:r>
      <w:r w:rsidR="00626BE2">
        <w:rPr>
          <w:rFonts w:ascii="Times New Roman" w:hAnsi="Times New Roman" w:cs="Times New Roman"/>
        </w:rPr>
        <w:t>8</w:t>
      </w:r>
    </w:p>
    <w:p w:rsidR="008A470F" w:rsidRPr="000A7A21" w:rsidRDefault="00803F02" w:rsidP="008A47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626BE2">
        <w:rPr>
          <w:rFonts w:ascii="Times New Roman" w:hAnsi="Times New Roman" w:cs="Times New Roman"/>
        </w:rPr>
        <w:t>21</w:t>
      </w:r>
      <w:r w:rsidR="000A7A21">
        <w:rPr>
          <w:rFonts w:ascii="Times New Roman" w:hAnsi="Times New Roman" w:cs="Times New Roman"/>
        </w:rPr>
        <w:t>.05</w:t>
      </w:r>
      <w:r w:rsidR="0066089D" w:rsidRPr="000A7A21">
        <w:rPr>
          <w:rFonts w:ascii="Times New Roman" w:hAnsi="Times New Roman" w:cs="Times New Roman"/>
        </w:rPr>
        <w:t>.</w:t>
      </w:r>
      <w:r w:rsidR="00626BE2">
        <w:rPr>
          <w:rFonts w:ascii="Times New Roman" w:hAnsi="Times New Roman" w:cs="Times New Roman"/>
        </w:rPr>
        <w:t>2020</w:t>
      </w:r>
      <w:r w:rsidR="008A470F" w:rsidRPr="000A7A21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>godine</w:t>
      </w:r>
    </w:p>
    <w:p w:rsidR="008A470F" w:rsidRDefault="008A470F" w:rsidP="008A470F">
      <w:pPr>
        <w:jc w:val="both"/>
        <w:rPr>
          <w:rFonts w:ascii="Times New Roman" w:hAnsi="Times New Roman" w:cs="Times New Roman"/>
        </w:rPr>
      </w:pPr>
    </w:p>
    <w:p w:rsidR="008A470F" w:rsidRDefault="008A470F" w:rsidP="008A470F">
      <w:pPr>
        <w:jc w:val="both"/>
        <w:rPr>
          <w:rFonts w:ascii="Times New Roman" w:hAnsi="Times New Roman" w:cs="Times New Roman"/>
        </w:rPr>
      </w:pPr>
    </w:p>
    <w:p w:rsidR="008A470F" w:rsidRPr="0069504E" w:rsidRDefault="008A470F" w:rsidP="008A470F">
      <w:pPr>
        <w:jc w:val="both"/>
        <w:rPr>
          <w:rFonts w:ascii="Times New Roman" w:hAnsi="Times New Roman" w:cs="Times New Roman"/>
          <w:b/>
        </w:rPr>
      </w:pPr>
    </w:p>
    <w:p w:rsidR="008A470F" w:rsidRPr="000A7A21" w:rsidRDefault="008A470F" w:rsidP="008A470F">
      <w:pPr>
        <w:jc w:val="both"/>
        <w:rPr>
          <w:rFonts w:ascii="Times New Roman" w:hAnsi="Times New Roman" w:cs="Times New Roman"/>
        </w:rPr>
      </w:pPr>
      <w:r w:rsidRPr="0069504E">
        <w:rPr>
          <w:rFonts w:ascii="Times New Roman" w:hAnsi="Times New Roman" w:cs="Times New Roman"/>
          <w:b/>
        </w:rPr>
        <w:tab/>
      </w:r>
      <w:r w:rsidRPr="0069504E">
        <w:rPr>
          <w:rFonts w:ascii="Times New Roman" w:hAnsi="Times New Roman" w:cs="Times New Roman"/>
          <w:b/>
        </w:rPr>
        <w:tab/>
      </w:r>
      <w:r w:rsidRPr="0069504E">
        <w:rPr>
          <w:rFonts w:ascii="Times New Roman" w:hAnsi="Times New Roman" w:cs="Times New Roman"/>
          <w:b/>
        </w:rPr>
        <w:tab/>
      </w:r>
      <w:r w:rsidRPr="0069504E">
        <w:rPr>
          <w:rFonts w:ascii="Times New Roman" w:hAnsi="Times New Roman" w:cs="Times New Roman"/>
          <w:b/>
        </w:rPr>
        <w:tab/>
      </w:r>
      <w:r w:rsidRPr="0069504E">
        <w:rPr>
          <w:rFonts w:ascii="Times New Roman" w:hAnsi="Times New Roman" w:cs="Times New Roman"/>
          <w:b/>
        </w:rPr>
        <w:tab/>
      </w:r>
      <w:r w:rsidRPr="0069504E">
        <w:rPr>
          <w:rFonts w:ascii="Times New Roman" w:hAnsi="Times New Roman" w:cs="Times New Roman"/>
          <w:b/>
        </w:rPr>
        <w:tab/>
      </w:r>
      <w:r w:rsidRPr="000A7A21">
        <w:rPr>
          <w:rFonts w:ascii="Times New Roman" w:hAnsi="Times New Roman" w:cs="Times New Roman"/>
        </w:rPr>
        <w:t>GRADSKOM VIJEĆU GRADA PREGRADE</w:t>
      </w:r>
    </w:p>
    <w:p w:rsidR="008A470F" w:rsidRPr="000A7A21" w:rsidRDefault="008A470F" w:rsidP="008A470F">
      <w:pPr>
        <w:jc w:val="both"/>
        <w:rPr>
          <w:rFonts w:ascii="Times New Roman" w:hAnsi="Times New Roman" w:cs="Times New Roman"/>
        </w:rPr>
      </w:pPr>
    </w:p>
    <w:p w:rsidR="008A470F" w:rsidRPr="000A7A21" w:rsidRDefault="008A470F" w:rsidP="008A470F">
      <w:pPr>
        <w:jc w:val="both"/>
        <w:rPr>
          <w:rFonts w:ascii="Times New Roman" w:hAnsi="Times New Roman" w:cs="Times New Roman"/>
        </w:rPr>
      </w:pPr>
    </w:p>
    <w:p w:rsidR="008A470F" w:rsidRDefault="008A470F" w:rsidP="008A47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Predmet: Izvješće o izvršenju Programa održavanja komunalne</w:t>
      </w:r>
      <w:r w:rsidR="00626BE2">
        <w:rPr>
          <w:rFonts w:ascii="Times New Roman" w:hAnsi="Times New Roman" w:cs="Times New Roman"/>
        </w:rPr>
        <w:t xml:space="preserve"> infrastrukture za 2019</w:t>
      </w:r>
      <w:r>
        <w:rPr>
          <w:rFonts w:ascii="Times New Roman" w:hAnsi="Times New Roman" w:cs="Times New Roman"/>
        </w:rPr>
        <w:t>. godinu</w:t>
      </w:r>
    </w:p>
    <w:p w:rsidR="008A470F" w:rsidRDefault="008A470F" w:rsidP="008A470F">
      <w:pPr>
        <w:jc w:val="both"/>
        <w:rPr>
          <w:rFonts w:ascii="Times New Roman" w:hAnsi="Times New Roman" w:cs="Times New Roman"/>
        </w:rPr>
      </w:pPr>
    </w:p>
    <w:p w:rsidR="008A470F" w:rsidRDefault="008A470F" w:rsidP="008A470F">
      <w:pPr>
        <w:jc w:val="both"/>
        <w:rPr>
          <w:rFonts w:ascii="Times New Roman" w:hAnsi="Times New Roman" w:cs="Times New Roman"/>
        </w:rPr>
      </w:pPr>
    </w:p>
    <w:p w:rsidR="008A470F" w:rsidRDefault="008A470F" w:rsidP="008A470F">
      <w:pPr>
        <w:jc w:val="both"/>
        <w:rPr>
          <w:rFonts w:ascii="Times New Roman" w:hAnsi="Times New Roman" w:cs="Times New Roman"/>
        </w:rPr>
      </w:pPr>
    </w:p>
    <w:p w:rsidR="008A470F" w:rsidRDefault="008A470F" w:rsidP="008A470F">
      <w:pPr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ab/>
      </w:r>
      <w:r w:rsidR="000A7A21">
        <w:rPr>
          <w:rFonts w:ascii="Times New Roman" w:hAnsi="Times New Roman"/>
        </w:rPr>
        <w:t xml:space="preserve">   Na temelju članka 7</w:t>
      </w:r>
      <w:r>
        <w:rPr>
          <w:rFonts w:ascii="Times New Roman" w:hAnsi="Times New Roman"/>
        </w:rPr>
        <w:t>4. Zak</w:t>
      </w:r>
      <w:r w:rsidR="000A7A21">
        <w:rPr>
          <w:rFonts w:ascii="Times New Roman" w:hAnsi="Times New Roman"/>
        </w:rPr>
        <w:t>ona o komunalnom gospodarstvu (NN 68/18, 110/18</w:t>
      </w:r>
      <w:r w:rsidR="00626BE2">
        <w:rPr>
          <w:rFonts w:ascii="Times New Roman" w:hAnsi="Times New Roman"/>
        </w:rPr>
        <w:t>, 32/20</w:t>
      </w:r>
      <w:r>
        <w:rPr>
          <w:rFonts w:ascii="Times New Roman" w:hAnsi="Times New Roman"/>
        </w:rPr>
        <w:t xml:space="preserve">)  Gradonačelnik je dužan  podnijeti Gradskom vijeću Grada Pregrade izvješće o izvršenju Programa održavanja </w:t>
      </w:r>
      <w:r w:rsidR="000A7A21">
        <w:rPr>
          <w:rFonts w:ascii="Times New Roman" w:hAnsi="Times New Roman"/>
        </w:rPr>
        <w:t>komunalne infrastrukture za 201</w:t>
      </w:r>
      <w:r w:rsidR="00626BE2">
        <w:rPr>
          <w:rFonts w:ascii="Times New Roman" w:hAnsi="Times New Roman"/>
        </w:rPr>
        <w:t>9</w:t>
      </w:r>
      <w:r>
        <w:rPr>
          <w:rFonts w:ascii="Times New Roman" w:hAnsi="Times New Roman"/>
        </w:rPr>
        <w:t>. godinu.</w:t>
      </w:r>
    </w:p>
    <w:p w:rsidR="008A470F" w:rsidRDefault="008A470F" w:rsidP="008A470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Predlažemo Gradskom vijeću Grada Pregrade da razmotri navedeno </w:t>
      </w:r>
      <w:r w:rsidR="00F971F8">
        <w:rPr>
          <w:rFonts w:ascii="Times New Roman" w:hAnsi="Times New Roman"/>
        </w:rPr>
        <w:t>I</w:t>
      </w:r>
      <w:r>
        <w:rPr>
          <w:rFonts w:ascii="Times New Roman" w:hAnsi="Times New Roman"/>
        </w:rPr>
        <w:t>zvješće te nakon rasprave donese Zaključak u predloženom tekstu.</w:t>
      </w:r>
    </w:p>
    <w:p w:rsidR="008A470F" w:rsidRDefault="008A470F" w:rsidP="008A47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 </w:t>
      </w:r>
    </w:p>
    <w:p w:rsidR="008A470F" w:rsidRDefault="008A470F" w:rsidP="008A470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</w:t>
      </w:r>
    </w:p>
    <w:p w:rsidR="008A470F" w:rsidRDefault="008A470F" w:rsidP="008A47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privitku:</w:t>
      </w:r>
    </w:p>
    <w:p w:rsidR="008A470F" w:rsidRPr="00626BE2" w:rsidRDefault="008A470F" w:rsidP="008A470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Izvješće o izvršenju Programa održavanja</w:t>
      </w:r>
      <w:r w:rsidR="00626BE2">
        <w:rPr>
          <w:rFonts w:ascii="Times New Roman" w:hAnsi="Times New Roman" w:cs="Times New Roman"/>
        </w:rPr>
        <w:t xml:space="preserve"> komunalne infrastrukture za 2019</w:t>
      </w:r>
      <w:r w:rsidRPr="00626BE2">
        <w:rPr>
          <w:rFonts w:ascii="Times New Roman" w:hAnsi="Times New Roman" w:cs="Times New Roman"/>
        </w:rPr>
        <w:t>. godinu,</w:t>
      </w:r>
    </w:p>
    <w:p w:rsidR="008A470F" w:rsidRDefault="008A470F" w:rsidP="008A470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zaključka</w:t>
      </w:r>
    </w:p>
    <w:p w:rsidR="008A470F" w:rsidRDefault="008A470F" w:rsidP="008A470F">
      <w:pPr>
        <w:ind w:left="720"/>
        <w:jc w:val="both"/>
        <w:rPr>
          <w:rFonts w:ascii="Times New Roman" w:hAnsi="Times New Roman" w:cs="Times New Roman"/>
        </w:rPr>
      </w:pPr>
    </w:p>
    <w:p w:rsidR="008A470F" w:rsidRPr="000A7A21" w:rsidRDefault="008A470F" w:rsidP="008A470F">
      <w:pPr>
        <w:jc w:val="both"/>
        <w:rPr>
          <w:rFonts w:ascii="Times New Roman" w:hAnsi="Times New Roman" w:cs="Times New Roman"/>
        </w:rPr>
      </w:pPr>
    </w:p>
    <w:p w:rsidR="008A470F" w:rsidRPr="000A7A21" w:rsidRDefault="0088140C" w:rsidP="008A470F">
      <w:pPr>
        <w:ind w:left="5672"/>
        <w:jc w:val="both"/>
        <w:rPr>
          <w:rFonts w:ascii="Times New Roman" w:hAnsi="Times New Roman" w:cs="Times New Roman"/>
        </w:rPr>
      </w:pPr>
      <w:r w:rsidRPr="000A7A21">
        <w:rPr>
          <w:rFonts w:ascii="Times New Roman" w:hAnsi="Times New Roman" w:cs="Times New Roman"/>
        </w:rPr>
        <w:t xml:space="preserve">         </w:t>
      </w:r>
      <w:r w:rsidR="008A470F" w:rsidRPr="000A7A21">
        <w:rPr>
          <w:rFonts w:ascii="Times New Roman" w:hAnsi="Times New Roman" w:cs="Times New Roman"/>
        </w:rPr>
        <w:t>GRADONAČELNIK</w:t>
      </w:r>
    </w:p>
    <w:p w:rsidR="008A470F" w:rsidRPr="000A7A21" w:rsidRDefault="008A470F" w:rsidP="008A470F">
      <w:pPr>
        <w:ind w:left="5672"/>
        <w:jc w:val="both"/>
        <w:rPr>
          <w:rFonts w:ascii="Times New Roman" w:hAnsi="Times New Roman" w:cs="Times New Roman"/>
        </w:rPr>
      </w:pP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</w:p>
    <w:p w:rsidR="008A470F" w:rsidRPr="000A7A21" w:rsidRDefault="008A470F" w:rsidP="008A470F">
      <w:pPr>
        <w:jc w:val="both"/>
        <w:rPr>
          <w:rFonts w:ascii="Times New Roman" w:hAnsi="Times New Roman" w:cs="Times New Roman"/>
        </w:rPr>
      </w:pP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="0088140C" w:rsidRPr="000A7A21">
        <w:rPr>
          <w:rFonts w:ascii="Times New Roman" w:hAnsi="Times New Roman" w:cs="Times New Roman"/>
        </w:rPr>
        <w:t xml:space="preserve">        </w:t>
      </w:r>
      <w:r w:rsidR="00626BE2">
        <w:rPr>
          <w:rFonts w:ascii="Times New Roman" w:hAnsi="Times New Roman" w:cs="Times New Roman"/>
        </w:rPr>
        <w:t>Marko Vešligaj, univ.spec.pol.</w:t>
      </w: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8A470F" w:rsidRDefault="008A470F">
      <w:pPr>
        <w:rPr>
          <w:rFonts w:ascii="Arial" w:eastAsia="Arial" w:hAnsi="Arial"/>
          <w:sz w:val="22"/>
          <w:szCs w:val="22"/>
        </w:rPr>
      </w:pPr>
    </w:p>
    <w:p w:rsidR="002A5B1D" w:rsidRDefault="002A5B1D">
      <w:pPr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 xml:space="preserve">                 </w:t>
      </w:r>
      <w:r w:rsidR="004515F8">
        <w:rPr>
          <w:rFonts w:ascii="Arial" w:eastAsia="Arial" w:hAnsi="Arial"/>
          <w:sz w:val="22"/>
          <w:szCs w:val="22"/>
        </w:rPr>
        <w:t xml:space="preserve">   </w:t>
      </w:r>
      <w:r>
        <w:rPr>
          <w:rFonts w:ascii="Arial" w:eastAsia="Arial" w:hAnsi="Arial"/>
          <w:sz w:val="22"/>
          <w:szCs w:val="22"/>
        </w:rPr>
        <w:t xml:space="preserve"> </w:t>
      </w:r>
      <w:r w:rsidR="008C7EA8">
        <w:rPr>
          <w:rFonts w:ascii="Arial" w:eastAsia="Arial" w:hAnsi="Arial"/>
          <w:noProof/>
          <w:sz w:val="22"/>
          <w:szCs w:val="22"/>
        </w:rPr>
        <w:drawing>
          <wp:inline distT="0" distB="0" distL="0" distR="0">
            <wp:extent cx="628650" cy="82867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B1D" w:rsidRPr="000A7A21" w:rsidRDefault="002A5B1D">
      <w:pPr>
        <w:rPr>
          <w:rFonts w:ascii="Times New Roman" w:hAnsi="Times New Roman" w:cs="Times New Roman"/>
        </w:rPr>
      </w:pPr>
      <w:r w:rsidRPr="00C707F8">
        <w:rPr>
          <w:rFonts w:ascii="Arial" w:eastAsia="Arial" w:hAnsi="Arial"/>
          <w:b/>
          <w:sz w:val="22"/>
          <w:szCs w:val="22"/>
        </w:rPr>
        <w:t xml:space="preserve">      </w:t>
      </w:r>
      <w:r w:rsidRPr="00C707F8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C707F8">
        <w:rPr>
          <w:rFonts w:ascii="Times New Roman" w:eastAsia="Times New Roman" w:hAnsi="Times New Roman" w:cs="Times New Roman"/>
          <w:b/>
        </w:rPr>
        <w:t xml:space="preserve"> </w:t>
      </w:r>
      <w:r w:rsidRPr="000A7A21">
        <w:rPr>
          <w:rFonts w:ascii="Times New Roman" w:hAnsi="Times New Roman" w:cs="Times New Roman"/>
        </w:rPr>
        <w:t>REPUBLIKA  HRVATSKA</w:t>
      </w:r>
    </w:p>
    <w:p w:rsidR="002A5B1D" w:rsidRPr="000A7A21" w:rsidRDefault="002A5B1D">
      <w:pPr>
        <w:rPr>
          <w:rFonts w:ascii="Times New Roman" w:eastAsia="Times New Roman" w:hAnsi="Times New Roman" w:cs="Times New Roman"/>
        </w:rPr>
      </w:pPr>
      <w:r w:rsidRPr="000A7A21">
        <w:rPr>
          <w:rFonts w:ascii="Times New Roman" w:hAnsi="Times New Roman" w:cs="Times New Roman"/>
        </w:rPr>
        <w:t>KRAPINSKO-ZAGORSKA ŽUPANIJA</w:t>
      </w:r>
    </w:p>
    <w:p w:rsidR="002A5B1D" w:rsidRPr="000A7A21" w:rsidRDefault="002A5B1D">
      <w:pPr>
        <w:rPr>
          <w:rFonts w:ascii="Times New Roman" w:eastAsia="Times New Roman" w:hAnsi="Times New Roman" w:cs="Times New Roman"/>
        </w:rPr>
      </w:pPr>
      <w:r w:rsidRPr="000A7A21">
        <w:rPr>
          <w:rFonts w:ascii="Times New Roman" w:eastAsia="Times New Roman" w:hAnsi="Times New Roman" w:cs="Times New Roman"/>
        </w:rPr>
        <w:t xml:space="preserve">            </w:t>
      </w:r>
      <w:r w:rsidRPr="000A7A21">
        <w:rPr>
          <w:rFonts w:ascii="Times New Roman" w:hAnsi="Times New Roman" w:cs="Times New Roman"/>
        </w:rPr>
        <w:t>GRAD PREGRADA</w:t>
      </w:r>
    </w:p>
    <w:p w:rsidR="002A5B1D" w:rsidRPr="000A7A21" w:rsidRDefault="00C81708">
      <w:pPr>
        <w:rPr>
          <w:rFonts w:ascii="Times New Roman" w:eastAsia="Times New Roman" w:hAnsi="Times New Roman" w:cs="Times New Roman"/>
        </w:rPr>
      </w:pPr>
      <w:r w:rsidRPr="000A7A21">
        <w:rPr>
          <w:rFonts w:ascii="Times New Roman" w:eastAsia="Times New Roman" w:hAnsi="Times New Roman" w:cs="Times New Roman"/>
        </w:rPr>
        <w:t xml:space="preserve">            GRADONAČELNIK</w:t>
      </w:r>
    </w:p>
    <w:p w:rsidR="00B44223" w:rsidRPr="000A7A21" w:rsidRDefault="00B44223">
      <w:pPr>
        <w:rPr>
          <w:rFonts w:ascii="Times New Roman" w:hAnsi="Times New Roman" w:cs="Times New Roman"/>
        </w:rPr>
      </w:pPr>
    </w:p>
    <w:p w:rsidR="002A5B1D" w:rsidRPr="000A7A21" w:rsidRDefault="002A5B1D">
      <w:pPr>
        <w:rPr>
          <w:rFonts w:ascii="Times New Roman" w:hAnsi="Times New Roman" w:cs="Times New Roman"/>
        </w:rPr>
      </w:pPr>
      <w:r w:rsidRPr="000A7A21">
        <w:rPr>
          <w:rFonts w:ascii="Times New Roman" w:hAnsi="Times New Roman" w:cs="Times New Roman"/>
        </w:rPr>
        <w:t xml:space="preserve">Klasa: </w:t>
      </w:r>
      <w:r w:rsidR="00626BE2">
        <w:rPr>
          <w:rFonts w:ascii="Times New Roman" w:hAnsi="Times New Roman" w:cs="Times New Roman"/>
        </w:rPr>
        <w:t>363-01/18-09/11</w:t>
      </w:r>
    </w:p>
    <w:p w:rsidR="002A5B1D" w:rsidRPr="000A7A21" w:rsidRDefault="00B56790">
      <w:pPr>
        <w:jc w:val="both"/>
        <w:rPr>
          <w:rFonts w:ascii="Times New Roman" w:hAnsi="Times New Roman" w:cs="Times New Roman"/>
        </w:rPr>
      </w:pPr>
      <w:proofErr w:type="spellStart"/>
      <w:r w:rsidRPr="000A7A21">
        <w:rPr>
          <w:rFonts w:ascii="Times New Roman" w:hAnsi="Times New Roman" w:cs="Times New Roman"/>
        </w:rPr>
        <w:t>Urbroj</w:t>
      </w:r>
      <w:proofErr w:type="spellEnd"/>
      <w:r w:rsidRPr="000A7A21">
        <w:rPr>
          <w:rFonts w:ascii="Times New Roman" w:hAnsi="Times New Roman" w:cs="Times New Roman"/>
        </w:rPr>
        <w:t>: 2214/01-02</w:t>
      </w:r>
      <w:r w:rsidR="00626BE2">
        <w:rPr>
          <w:rFonts w:ascii="Times New Roman" w:hAnsi="Times New Roman" w:cs="Times New Roman"/>
        </w:rPr>
        <w:t>-20-7</w:t>
      </w:r>
    </w:p>
    <w:p w:rsidR="00C81708" w:rsidRPr="000A7A21" w:rsidRDefault="0088140C">
      <w:pPr>
        <w:jc w:val="both"/>
        <w:rPr>
          <w:rFonts w:ascii="Times New Roman" w:hAnsi="Times New Roman" w:cs="Times New Roman"/>
        </w:rPr>
      </w:pPr>
      <w:r w:rsidRPr="000A7A21">
        <w:rPr>
          <w:rFonts w:ascii="Times New Roman" w:hAnsi="Times New Roman" w:cs="Times New Roman"/>
        </w:rPr>
        <w:t xml:space="preserve">Pregrada,  </w:t>
      </w:r>
      <w:r w:rsidR="00626BE2">
        <w:rPr>
          <w:rFonts w:ascii="Times New Roman" w:hAnsi="Times New Roman" w:cs="Times New Roman"/>
        </w:rPr>
        <w:t>21</w:t>
      </w:r>
      <w:r w:rsidR="00307779" w:rsidRPr="000A7A21">
        <w:rPr>
          <w:rFonts w:ascii="Times New Roman" w:hAnsi="Times New Roman" w:cs="Times New Roman"/>
        </w:rPr>
        <w:t>.</w:t>
      </w:r>
      <w:r w:rsidR="000A7A21">
        <w:rPr>
          <w:rFonts w:ascii="Times New Roman" w:hAnsi="Times New Roman" w:cs="Times New Roman"/>
        </w:rPr>
        <w:t>05</w:t>
      </w:r>
      <w:r w:rsidR="0066089D" w:rsidRPr="000A7A21">
        <w:rPr>
          <w:rFonts w:ascii="Times New Roman" w:hAnsi="Times New Roman" w:cs="Times New Roman"/>
        </w:rPr>
        <w:t>.</w:t>
      </w:r>
      <w:r w:rsidR="00626BE2">
        <w:rPr>
          <w:rFonts w:ascii="Times New Roman" w:hAnsi="Times New Roman" w:cs="Times New Roman"/>
        </w:rPr>
        <w:t>2020</w:t>
      </w:r>
      <w:r w:rsidR="002A5B1D" w:rsidRPr="000A7A21">
        <w:rPr>
          <w:rFonts w:ascii="Times New Roman" w:hAnsi="Times New Roman" w:cs="Times New Roman"/>
        </w:rPr>
        <w:t>.</w:t>
      </w:r>
      <w:r w:rsidR="00803F02">
        <w:rPr>
          <w:rFonts w:ascii="Times New Roman" w:hAnsi="Times New Roman" w:cs="Times New Roman"/>
        </w:rPr>
        <w:t xml:space="preserve"> godine</w:t>
      </w:r>
      <w:r w:rsidR="009E1835" w:rsidRPr="000A7A21">
        <w:rPr>
          <w:rFonts w:ascii="Times New Roman" w:hAnsi="Times New Roman" w:cs="Times New Roman"/>
        </w:rPr>
        <w:t xml:space="preserve">      </w:t>
      </w:r>
    </w:p>
    <w:p w:rsidR="002A5B1D" w:rsidRDefault="002A5B1D">
      <w:pPr>
        <w:jc w:val="both"/>
        <w:rPr>
          <w:rFonts w:ascii="Times New Roman" w:hAnsi="Times New Roman" w:cs="Times New Roman"/>
          <w:b/>
        </w:rPr>
      </w:pPr>
    </w:p>
    <w:p w:rsidR="002A5B1D" w:rsidRDefault="002A5B1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</w:t>
      </w:r>
    </w:p>
    <w:p w:rsidR="002A5B1D" w:rsidRDefault="002A5B1D">
      <w:pPr>
        <w:jc w:val="both"/>
        <w:rPr>
          <w:rFonts w:ascii="Times New Roman" w:hAnsi="Times New Roman" w:cs="Times New Roman"/>
          <w:b/>
        </w:rPr>
      </w:pPr>
    </w:p>
    <w:p w:rsidR="002A5B1D" w:rsidRDefault="00C817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 xml:space="preserve">Na temelju </w:t>
      </w:r>
      <w:r w:rsidR="000A7A21">
        <w:rPr>
          <w:rFonts w:ascii="Times New Roman" w:hAnsi="Times New Roman" w:cs="Times New Roman"/>
          <w:color w:val="000000"/>
        </w:rPr>
        <w:t xml:space="preserve"> članka 7</w:t>
      </w:r>
      <w:r>
        <w:rPr>
          <w:rFonts w:ascii="Times New Roman" w:hAnsi="Times New Roman" w:cs="Times New Roman"/>
          <w:color w:val="000000"/>
        </w:rPr>
        <w:t>4.</w:t>
      </w:r>
      <w:r w:rsidR="002A5B1D">
        <w:rPr>
          <w:rFonts w:ascii="Times New Roman" w:hAnsi="Times New Roman" w:cs="Times New Roman"/>
          <w:color w:val="000000"/>
        </w:rPr>
        <w:t xml:space="preserve"> Zak</w:t>
      </w:r>
      <w:r w:rsidR="000A7A21">
        <w:rPr>
          <w:rFonts w:ascii="Times New Roman" w:hAnsi="Times New Roman" w:cs="Times New Roman"/>
          <w:color w:val="000000"/>
        </w:rPr>
        <w:t>ona o komunalnom gospodarstvu (NN 68/18, 110/18</w:t>
      </w:r>
      <w:r w:rsidR="00626BE2">
        <w:rPr>
          <w:rFonts w:ascii="Times New Roman" w:hAnsi="Times New Roman" w:cs="Times New Roman"/>
          <w:color w:val="000000"/>
        </w:rPr>
        <w:t>, 32/20</w:t>
      </w:r>
      <w:r>
        <w:rPr>
          <w:rFonts w:ascii="Times New Roman" w:hAnsi="Times New Roman" w:cs="Times New Roman"/>
          <w:color w:val="000000"/>
        </w:rPr>
        <w:t xml:space="preserve">) i </w:t>
      </w:r>
      <w:r w:rsidR="00EB278E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članka 52. </w:t>
      </w:r>
      <w:r w:rsidR="002A5B1D">
        <w:rPr>
          <w:rFonts w:ascii="Times New Roman" w:hAnsi="Times New Roman" w:cs="Times New Roman"/>
          <w:color w:val="000000"/>
        </w:rPr>
        <w:t>Statuta Grada Pregrade (</w:t>
      </w:r>
      <w:r w:rsidR="00EB278E">
        <w:rPr>
          <w:rFonts w:ascii="Times New Roman" w:hAnsi="Times New Roman" w:cs="Times New Roman"/>
          <w:color w:val="000000"/>
        </w:rPr>
        <w:t>„</w:t>
      </w:r>
      <w:r w:rsidR="002A5B1D">
        <w:rPr>
          <w:rFonts w:ascii="Times New Roman" w:hAnsi="Times New Roman" w:cs="Times New Roman"/>
          <w:color w:val="000000"/>
        </w:rPr>
        <w:t>Službeni glasnik Krapinsko- zagorske  županije</w:t>
      </w:r>
      <w:r w:rsidR="00EB278E">
        <w:rPr>
          <w:rFonts w:ascii="Times New Roman" w:hAnsi="Times New Roman" w:cs="Times New Roman"/>
          <w:color w:val="000000"/>
        </w:rPr>
        <w:t>“</w:t>
      </w:r>
      <w:r w:rsidR="002A5B1D">
        <w:rPr>
          <w:rFonts w:ascii="Times New Roman" w:hAnsi="Times New Roman" w:cs="Times New Roman"/>
          <w:color w:val="000000"/>
        </w:rPr>
        <w:t xml:space="preserve"> br</w:t>
      </w:r>
      <w:r>
        <w:rPr>
          <w:rFonts w:ascii="Times New Roman" w:hAnsi="Times New Roman" w:cs="Times New Roman"/>
          <w:color w:val="000000"/>
        </w:rPr>
        <w:t>. 06/13</w:t>
      </w:r>
      <w:r w:rsidR="00B44223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>17/13</w:t>
      </w:r>
      <w:r w:rsidR="00B44223">
        <w:rPr>
          <w:rFonts w:ascii="Times New Roman" w:hAnsi="Times New Roman" w:cs="Times New Roman"/>
          <w:color w:val="000000"/>
        </w:rPr>
        <w:t>, 7/18</w:t>
      </w:r>
      <w:r w:rsidR="000A7A21">
        <w:rPr>
          <w:rFonts w:ascii="Times New Roman" w:hAnsi="Times New Roman" w:cs="Times New Roman"/>
          <w:color w:val="000000"/>
        </w:rPr>
        <w:t>,16/18- pročišćeni tekst</w:t>
      </w:r>
      <w:r w:rsidR="009F5881">
        <w:rPr>
          <w:rFonts w:ascii="Times New Roman" w:hAnsi="Times New Roman" w:cs="Times New Roman"/>
          <w:color w:val="000000"/>
        </w:rPr>
        <w:t>, 5/20</w:t>
      </w:r>
      <w:r>
        <w:rPr>
          <w:rFonts w:ascii="Times New Roman" w:hAnsi="Times New Roman" w:cs="Times New Roman"/>
          <w:color w:val="000000"/>
        </w:rPr>
        <w:t xml:space="preserve">) Gradonačelnik </w:t>
      </w:r>
      <w:r w:rsidR="002A5B1D">
        <w:rPr>
          <w:rFonts w:ascii="Times New Roman" w:hAnsi="Times New Roman" w:cs="Times New Roman"/>
          <w:color w:val="000000"/>
        </w:rPr>
        <w:t>Grada Pregrade</w:t>
      </w:r>
      <w:r>
        <w:rPr>
          <w:rFonts w:ascii="Times New Roman" w:hAnsi="Times New Roman" w:cs="Times New Roman"/>
          <w:color w:val="000000"/>
        </w:rPr>
        <w:t xml:space="preserve"> podnosi Gradskom vijeću Grada Pregrade, slijedeće </w:t>
      </w:r>
      <w:r w:rsidR="002A5B1D">
        <w:rPr>
          <w:rFonts w:ascii="Times New Roman" w:hAnsi="Times New Roman" w:cs="Times New Roman"/>
          <w:color w:val="000000"/>
        </w:rPr>
        <w:t xml:space="preserve"> </w:t>
      </w:r>
    </w:p>
    <w:p w:rsidR="00C81708" w:rsidRDefault="00C81708">
      <w:pPr>
        <w:jc w:val="both"/>
        <w:rPr>
          <w:rFonts w:ascii="Times New Roman" w:hAnsi="Times New Roman" w:cs="Times New Roman"/>
          <w:color w:val="000000"/>
        </w:rPr>
      </w:pPr>
    </w:p>
    <w:p w:rsidR="00C81708" w:rsidRPr="00C81708" w:rsidRDefault="00C81708" w:rsidP="00C8170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</w:rPr>
        <w:t xml:space="preserve">IZVJEŠĆE </w:t>
      </w:r>
    </w:p>
    <w:p w:rsidR="002A5B1D" w:rsidRDefault="00C8170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 izvršenju Programa</w:t>
      </w:r>
      <w:r w:rsidR="002A5B1D">
        <w:rPr>
          <w:rFonts w:ascii="Times New Roman" w:hAnsi="Times New Roman" w:cs="Times New Roman"/>
          <w:b/>
          <w:bCs/>
        </w:rPr>
        <w:t xml:space="preserve"> </w:t>
      </w:r>
      <w:r w:rsidR="00EB278E">
        <w:rPr>
          <w:rFonts w:ascii="Times New Roman" w:hAnsi="Times New Roman" w:cs="Times New Roman"/>
          <w:b/>
          <w:bCs/>
        </w:rPr>
        <w:t>održavanja</w:t>
      </w:r>
      <w:r w:rsidR="002A5B1D">
        <w:rPr>
          <w:rFonts w:ascii="Times New Roman" w:hAnsi="Times New Roman" w:cs="Times New Roman"/>
          <w:b/>
          <w:bCs/>
        </w:rPr>
        <w:t xml:space="preserve"> komunalne infrastrukture </w:t>
      </w:r>
    </w:p>
    <w:p w:rsidR="002A5B1D" w:rsidRDefault="00626BE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 2019</w:t>
      </w:r>
      <w:r w:rsidR="002A5B1D">
        <w:rPr>
          <w:rFonts w:ascii="Times New Roman" w:hAnsi="Times New Roman" w:cs="Times New Roman"/>
          <w:b/>
          <w:bCs/>
        </w:rPr>
        <w:t>. godinu</w:t>
      </w:r>
    </w:p>
    <w:p w:rsidR="002A5B1D" w:rsidRDefault="002A5B1D">
      <w:pPr>
        <w:rPr>
          <w:rFonts w:ascii="Times New Roman" w:hAnsi="Times New Roman" w:cs="Times New Roman"/>
          <w:b/>
          <w:bCs/>
        </w:rPr>
      </w:pPr>
    </w:p>
    <w:p w:rsidR="000A7A21" w:rsidRPr="000A7A21" w:rsidRDefault="000A7A21" w:rsidP="000A7A21">
      <w:pPr>
        <w:spacing w:line="240" w:lineRule="atLeast"/>
        <w:rPr>
          <w:rFonts w:ascii="Times New Roman" w:hAnsi="Times New Roman"/>
        </w:rPr>
      </w:pPr>
      <w:r w:rsidRPr="00530F9D">
        <w:rPr>
          <w:rFonts w:ascii="Times New Roman" w:hAnsi="Times New Roman"/>
        </w:rPr>
        <w:t>1. UVODNE ODREDBE</w:t>
      </w:r>
    </w:p>
    <w:p w:rsidR="000A7A21" w:rsidRDefault="000A7A21">
      <w:pPr>
        <w:rPr>
          <w:rFonts w:ascii="Times New Roman" w:hAnsi="Times New Roman" w:cs="Times New Roman"/>
          <w:b/>
          <w:bCs/>
        </w:rPr>
      </w:pPr>
    </w:p>
    <w:p w:rsidR="002A5B1D" w:rsidRDefault="00C81708" w:rsidP="0015062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Grad</w:t>
      </w:r>
      <w:r w:rsidR="0088140C">
        <w:rPr>
          <w:rFonts w:ascii="Times New Roman" w:hAnsi="Times New Roman" w:cs="Times New Roman"/>
        </w:rPr>
        <w:t>sko vijeće Gra</w:t>
      </w:r>
      <w:r w:rsidR="000A7A21">
        <w:rPr>
          <w:rFonts w:ascii="Times New Roman" w:hAnsi="Times New Roman" w:cs="Times New Roman"/>
        </w:rPr>
        <w:t xml:space="preserve">da Pregrade na </w:t>
      </w:r>
      <w:r w:rsidR="00626BE2">
        <w:rPr>
          <w:rFonts w:ascii="Times New Roman" w:hAnsi="Times New Roman" w:cs="Times New Roman"/>
        </w:rPr>
        <w:t>14</w:t>
      </w:r>
      <w:r w:rsidR="0088140C">
        <w:rPr>
          <w:rFonts w:ascii="Times New Roman" w:hAnsi="Times New Roman" w:cs="Times New Roman"/>
        </w:rPr>
        <w:t>.</w:t>
      </w:r>
      <w:r w:rsidR="003077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sjednici, održanoj </w:t>
      </w:r>
      <w:r w:rsidR="00626BE2">
        <w:rPr>
          <w:rFonts w:ascii="Times New Roman" w:hAnsi="Times New Roman" w:cs="Times New Roman"/>
        </w:rPr>
        <w:t xml:space="preserve"> dana  13.12.2018</w:t>
      </w:r>
      <w:r w:rsidR="004515F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godine, donijelo je Program održavanja </w:t>
      </w:r>
      <w:r w:rsidR="00626BE2">
        <w:rPr>
          <w:rFonts w:ascii="Times New Roman" w:hAnsi="Times New Roman" w:cs="Times New Roman"/>
        </w:rPr>
        <w:t>komunalne infrastrukture za 2019</w:t>
      </w:r>
      <w:r>
        <w:rPr>
          <w:rFonts w:ascii="Times New Roman" w:hAnsi="Times New Roman" w:cs="Times New Roman"/>
        </w:rPr>
        <w:t>. g</w:t>
      </w:r>
      <w:r w:rsidR="000A7A21">
        <w:rPr>
          <w:rFonts w:ascii="Times New Roman" w:hAnsi="Times New Roman" w:cs="Times New Roman"/>
        </w:rPr>
        <w:t>odinu, I. I</w:t>
      </w:r>
      <w:r w:rsidR="0088140C">
        <w:rPr>
          <w:rFonts w:ascii="Times New Roman" w:hAnsi="Times New Roman" w:cs="Times New Roman"/>
        </w:rPr>
        <w:t>zmjene</w:t>
      </w:r>
      <w:r w:rsidR="000A7A21">
        <w:rPr>
          <w:rFonts w:ascii="Times New Roman" w:hAnsi="Times New Roman" w:cs="Times New Roman"/>
        </w:rPr>
        <w:t xml:space="preserve"> i dopune Programa na </w:t>
      </w:r>
      <w:r w:rsidR="00626BE2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. sjedn</w:t>
      </w:r>
      <w:r w:rsidR="00626BE2">
        <w:rPr>
          <w:rFonts w:ascii="Times New Roman" w:hAnsi="Times New Roman" w:cs="Times New Roman"/>
        </w:rPr>
        <w:t>ici, održanoj dana 12.06.2019</w:t>
      </w:r>
      <w:r w:rsidR="000A7A21">
        <w:rPr>
          <w:rFonts w:ascii="Times New Roman" w:hAnsi="Times New Roman" w:cs="Times New Roman"/>
        </w:rPr>
        <w:t>. godine, II.</w:t>
      </w:r>
      <w:r w:rsidR="00626BE2">
        <w:rPr>
          <w:rFonts w:ascii="Times New Roman" w:hAnsi="Times New Roman" w:cs="Times New Roman"/>
        </w:rPr>
        <w:t xml:space="preserve"> Izmjene i dopune Programa na 22</w:t>
      </w:r>
      <w:r w:rsidR="000A7A21">
        <w:rPr>
          <w:rFonts w:ascii="Times New Roman" w:hAnsi="Times New Roman" w:cs="Times New Roman"/>
        </w:rPr>
        <w:t>. sjednici održanoj 13.12.2</w:t>
      </w:r>
      <w:r w:rsidR="00626BE2">
        <w:rPr>
          <w:rFonts w:ascii="Times New Roman" w:hAnsi="Times New Roman" w:cs="Times New Roman"/>
        </w:rPr>
        <w:t>019</w:t>
      </w:r>
      <w:r w:rsidR="000A7A21">
        <w:rPr>
          <w:rFonts w:ascii="Times New Roman" w:hAnsi="Times New Roman" w:cs="Times New Roman"/>
        </w:rPr>
        <w:t>. godine</w:t>
      </w:r>
      <w:r w:rsidR="00345B74">
        <w:rPr>
          <w:rFonts w:ascii="Times New Roman" w:hAnsi="Times New Roman" w:cs="Times New Roman"/>
        </w:rPr>
        <w:t xml:space="preserve">. </w:t>
      </w:r>
      <w:bookmarkStart w:id="0" w:name="_Hlk8654279"/>
      <w:r w:rsidR="00345B74" w:rsidRPr="00AC798F">
        <w:rPr>
          <w:rFonts w:ascii="Times New Roman" w:hAnsi="Times New Roman" w:cs="Times New Roman"/>
          <w:color w:val="000000"/>
        </w:rPr>
        <w:t>Gradonačelnik je 31.12.201</w:t>
      </w:r>
      <w:r w:rsidR="006B59D3" w:rsidRPr="00AC798F">
        <w:rPr>
          <w:rFonts w:ascii="Times New Roman" w:hAnsi="Times New Roman" w:cs="Times New Roman"/>
          <w:color w:val="000000"/>
        </w:rPr>
        <w:t>9</w:t>
      </w:r>
      <w:r w:rsidR="00345B74" w:rsidRPr="00AC798F">
        <w:rPr>
          <w:rFonts w:ascii="Times New Roman" w:hAnsi="Times New Roman" w:cs="Times New Roman"/>
          <w:color w:val="000000"/>
        </w:rPr>
        <w:t>. temeljem zakonske mogućnosti donio odluku o preraspodjeli stavaka Proračuna Grada Pregrade za 201</w:t>
      </w:r>
      <w:r w:rsidR="00091B80" w:rsidRPr="00AC798F">
        <w:rPr>
          <w:rFonts w:ascii="Times New Roman" w:hAnsi="Times New Roman" w:cs="Times New Roman"/>
          <w:color w:val="000000"/>
        </w:rPr>
        <w:t>9</w:t>
      </w:r>
      <w:r w:rsidR="00345B74" w:rsidRPr="00AC798F">
        <w:rPr>
          <w:rFonts w:ascii="Times New Roman" w:hAnsi="Times New Roman" w:cs="Times New Roman"/>
          <w:color w:val="000000"/>
        </w:rPr>
        <w:t>. godinu</w:t>
      </w:r>
      <w:r w:rsidR="000A7A21" w:rsidRPr="00AC798F">
        <w:rPr>
          <w:rFonts w:ascii="Times New Roman" w:hAnsi="Times New Roman" w:cs="Times New Roman"/>
          <w:color w:val="000000"/>
        </w:rPr>
        <w:t>.</w:t>
      </w:r>
      <w:bookmarkEnd w:id="0"/>
    </w:p>
    <w:p w:rsidR="000A7A21" w:rsidRDefault="000A7A21" w:rsidP="00150627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Program kao i njegove Izmjene i dopune objavljene </w:t>
      </w:r>
      <w:r w:rsidR="005B07C3">
        <w:rPr>
          <w:rFonts w:ascii="Times New Roman" w:hAnsi="Times New Roman" w:cs="Times New Roman"/>
        </w:rPr>
        <w:t>su</w:t>
      </w:r>
      <w:r w:rsidR="00626BE2">
        <w:rPr>
          <w:rFonts w:ascii="Times New Roman" w:hAnsi="Times New Roman" w:cs="Times New Roman"/>
        </w:rPr>
        <w:t xml:space="preserve"> u Službenom glasniku KZŽ, broj 3/19, 26/19, 54</w:t>
      </w:r>
      <w:r w:rsidR="005B07C3">
        <w:rPr>
          <w:rFonts w:ascii="Times New Roman" w:hAnsi="Times New Roman" w:cs="Times New Roman"/>
        </w:rPr>
        <w:t>/19.</w:t>
      </w:r>
    </w:p>
    <w:p w:rsidR="000A7A21" w:rsidRDefault="000A7A21" w:rsidP="00150627">
      <w:pPr>
        <w:spacing w:after="120"/>
        <w:jc w:val="both"/>
        <w:rPr>
          <w:rFonts w:ascii="Times New Roman" w:hAnsi="Times New Roman" w:cs="Times New Roman"/>
        </w:rPr>
      </w:pPr>
    </w:p>
    <w:p w:rsidR="000A7A21" w:rsidRPr="000A7A21" w:rsidRDefault="000A7A21" w:rsidP="000A7A21">
      <w:pPr>
        <w:spacing w:line="240" w:lineRule="atLeast"/>
        <w:rPr>
          <w:rFonts w:ascii="Times New Roman" w:hAnsi="Times New Roman"/>
        </w:rPr>
      </w:pPr>
      <w:r w:rsidRPr="00530F9D">
        <w:rPr>
          <w:rFonts w:ascii="Times New Roman" w:hAnsi="Times New Roman"/>
        </w:rPr>
        <w:t>2. SREDSTVA ZA OSTVARENJE PROGRAMA</w:t>
      </w:r>
    </w:p>
    <w:p w:rsidR="00C81708" w:rsidRDefault="00C81708" w:rsidP="00150627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Za provedbu ovog dijela programa planirana su sr</w:t>
      </w:r>
      <w:r w:rsidR="0088140C">
        <w:rPr>
          <w:rFonts w:ascii="Times New Roman" w:hAnsi="Times New Roman" w:cs="Times New Roman"/>
        </w:rPr>
        <w:t>edstva u iznosu od</w:t>
      </w:r>
      <w:r w:rsidR="0088140C" w:rsidRPr="00626BE2">
        <w:rPr>
          <w:rFonts w:ascii="Times New Roman" w:hAnsi="Times New Roman" w:cs="Times New Roman"/>
          <w:color w:val="FF0000"/>
        </w:rPr>
        <w:t xml:space="preserve"> </w:t>
      </w:r>
      <w:r w:rsidR="002A1E59" w:rsidRPr="00AC798F">
        <w:rPr>
          <w:rFonts w:ascii="Times New Roman" w:hAnsi="Times New Roman" w:cs="Times New Roman"/>
          <w:color w:val="000000"/>
        </w:rPr>
        <w:t xml:space="preserve">5.499.200,00 </w:t>
      </w:r>
      <w:r w:rsidR="000A7A21" w:rsidRPr="00AC798F">
        <w:rPr>
          <w:rFonts w:ascii="Times New Roman" w:hAnsi="Times New Roman" w:cs="Times New Roman"/>
          <w:color w:val="000000"/>
        </w:rPr>
        <w:t xml:space="preserve">kuna, </w:t>
      </w:r>
      <w:r w:rsidR="000A7A21">
        <w:rPr>
          <w:rFonts w:ascii="Times New Roman" w:hAnsi="Times New Roman" w:cs="Times New Roman"/>
        </w:rPr>
        <w:t>planirana sredstva ostvarena su u sljedećem iznosu</w:t>
      </w:r>
    </w:p>
    <w:p w:rsidR="00550D95" w:rsidRDefault="00C81708" w:rsidP="000A7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85"/>
        <w:gridCol w:w="3693"/>
        <w:gridCol w:w="2126"/>
        <w:gridCol w:w="2835"/>
      </w:tblGrid>
      <w:tr w:rsidR="000A7A21" w:rsidRPr="002A5094" w:rsidTr="00EC2C6B">
        <w:trPr>
          <w:trHeight w:val="17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21" w:rsidRPr="00E843A0" w:rsidRDefault="000A7A21" w:rsidP="000A7A2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843A0">
              <w:rPr>
                <w:rFonts w:ascii="Times New Roman" w:eastAsia="Times New Roman" w:hAnsi="Times New Roman"/>
                <w:b/>
                <w:color w:val="000000"/>
              </w:rPr>
              <w:t>R.br.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A21" w:rsidRPr="00E843A0" w:rsidRDefault="000A7A21" w:rsidP="000A7A2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843A0">
              <w:rPr>
                <w:rFonts w:ascii="Times New Roman" w:eastAsia="Times New Roman" w:hAnsi="Times New Roman"/>
                <w:b/>
                <w:color w:val="000000"/>
              </w:rPr>
              <w:t>Opis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A21" w:rsidRPr="00E843A0" w:rsidRDefault="000A7A21" w:rsidP="000A7A2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843A0">
              <w:rPr>
                <w:rFonts w:ascii="Times New Roman" w:eastAsia="Times New Roman" w:hAnsi="Times New Roman"/>
                <w:b/>
                <w:color w:val="000000"/>
              </w:rPr>
              <w:t>Planirani Iznos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A21" w:rsidRPr="00E843A0" w:rsidRDefault="000A7A21" w:rsidP="000A7A2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E843A0">
              <w:rPr>
                <w:rFonts w:ascii="Times New Roman" w:eastAsia="Times New Roman" w:hAnsi="Times New Roman"/>
                <w:b/>
                <w:color w:val="000000"/>
              </w:rPr>
              <w:t>Ostvareni iznos:</w:t>
            </w:r>
          </w:p>
        </w:tc>
      </w:tr>
      <w:tr w:rsidR="00EC2C6B" w:rsidRPr="002A5094" w:rsidTr="00EC2C6B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Prihodi za posebne namjene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198.400,00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 xml:space="preserve">             156.180,86</w:t>
            </w:r>
          </w:p>
        </w:tc>
      </w:tr>
      <w:tr w:rsidR="00EC2C6B" w:rsidRPr="002A5094" w:rsidTr="00EC2C6B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Šumski doprinos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18.000,00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11.420,82</w:t>
            </w:r>
          </w:p>
        </w:tc>
      </w:tr>
      <w:tr w:rsidR="00EC2C6B" w:rsidRPr="002A5094" w:rsidTr="00EC2C6B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Opći prihodi i primici proračuna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2.427.500,00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 xml:space="preserve">         2.339.273,62 </w:t>
            </w:r>
          </w:p>
        </w:tc>
      </w:tr>
      <w:tr w:rsidR="00EC2C6B" w:rsidRPr="002A5094" w:rsidTr="00EC2C6B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Vlastiti prihodi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183.300,00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92.981,25</w:t>
            </w:r>
          </w:p>
        </w:tc>
      </w:tr>
      <w:tr w:rsidR="00EC2C6B" w:rsidRPr="002A5094" w:rsidTr="00EC2C6B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Pomoći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1.777.700,00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1.581.702,71</w:t>
            </w:r>
          </w:p>
        </w:tc>
      </w:tr>
      <w:tr w:rsidR="00EC2C6B" w:rsidRPr="002A5094" w:rsidTr="00EC2C6B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rPr>
                <w:rFonts w:ascii="Times New Roman" w:eastAsia="Times New Roman" w:hAnsi="Times New Roman"/>
                <w:color w:val="000000"/>
              </w:rPr>
            </w:pPr>
            <w:r w:rsidRPr="00E843A0">
              <w:rPr>
                <w:rFonts w:ascii="Times New Roman" w:eastAsia="Times New Roman" w:hAnsi="Times New Roman"/>
                <w:color w:val="000000"/>
              </w:rPr>
              <w:t>Komunalna naknada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894.300,00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C6B" w:rsidRPr="00EC2C6B" w:rsidRDefault="00EC2C6B" w:rsidP="00EC2C6B">
            <w:pPr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C2C6B">
              <w:rPr>
                <w:rFonts w:ascii="Times New Roman" w:eastAsia="Times New Roman" w:hAnsi="Times New Roman"/>
                <w:color w:val="000000"/>
              </w:rPr>
              <w:t>812.320,08</w:t>
            </w:r>
          </w:p>
        </w:tc>
      </w:tr>
      <w:tr w:rsidR="00EC2C6B" w:rsidRPr="002A5094" w:rsidTr="00EC2C6B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E843A0">
              <w:rPr>
                <w:rFonts w:ascii="Times New Roman" w:eastAsia="Times New Roman" w:hAnsi="Times New Roman"/>
                <w:b/>
                <w:bCs/>
                <w:color w:val="000000"/>
              </w:rPr>
              <w:t>6.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E843A0" w:rsidRDefault="00EC2C6B" w:rsidP="00EC2C6B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E843A0">
              <w:rPr>
                <w:rFonts w:ascii="Times New Roman" w:eastAsia="Times New Roman" w:hAnsi="Times New Roman"/>
                <w:b/>
                <w:bCs/>
                <w:color w:val="000000"/>
              </w:rPr>
              <w:t>UKUPNO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C6B" w:rsidRPr="002A1E59" w:rsidRDefault="00EC2C6B" w:rsidP="00EC2C6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2A1E59">
              <w:rPr>
                <w:rFonts w:ascii="Times New Roman" w:eastAsia="Times New Roman" w:hAnsi="Times New Roman"/>
                <w:b/>
                <w:bCs/>
                <w:color w:val="000000"/>
              </w:rPr>
              <w:t>5.499.200,00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2C6B" w:rsidRPr="002A1E59" w:rsidRDefault="00EC2C6B" w:rsidP="00EC2C6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2A1E59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        4.993.879,34</w:t>
            </w:r>
          </w:p>
        </w:tc>
      </w:tr>
    </w:tbl>
    <w:p w:rsidR="000A7A21" w:rsidRPr="002A5094" w:rsidRDefault="000A7A21" w:rsidP="000A7A21">
      <w:pPr>
        <w:rPr>
          <w:rFonts w:ascii="Times New Roman" w:hAnsi="Times New Roman" w:cs="Times New Roman"/>
          <w:color w:val="FF0000"/>
        </w:rPr>
      </w:pPr>
    </w:p>
    <w:p w:rsidR="000A7A21" w:rsidRDefault="000A7A21" w:rsidP="000A7A21">
      <w:pPr>
        <w:rPr>
          <w:rFonts w:ascii="Times New Roman" w:hAnsi="Times New Roman" w:cs="Times New Roman"/>
        </w:rPr>
      </w:pPr>
    </w:p>
    <w:p w:rsidR="00887B6A" w:rsidRDefault="00887B6A" w:rsidP="000A7A21">
      <w:pPr>
        <w:rPr>
          <w:rFonts w:ascii="Times New Roman" w:hAnsi="Times New Roman" w:cs="Times New Roman"/>
        </w:rPr>
      </w:pPr>
    </w:p>
    <w:p w:rsidR="00887B6A" w:rsidRDefault="00887B6A" w:rsidP="000A7A21">
      <w:pPr>
        <w:rPr>
          <w:rFonts w:ascii="Times New Roman" w:hAnsi="Times New Roman" w:cs="Times New Roman"/>
        </w:rPr>
      </w:pPr>
    </w:p>
    <w:p w:rsidR="000A7A21" w:rsidRPr="00530F9D" w:rsidRDefault="000A7A21" w:rsidP="000A7A21">
      <w:pPr>
        <w:spacing w:line="240" w:lineRule="atLeast"/>
        <w:rPr>
          <w:rFonts w:ascii="Times New Roman" w:hAnsi="Times New Roman"/>
        </w:rPr>
      </w:pPr>
      <w:r w:rsidRPr="00530F9D">
        <w:rPr>
          <w:rFonts w:ascii="Times New Roman" w:hAnsi="Times New Roman"/>
        </w:rPr>
        <w:t>3. ODRŽAVANJE KOMUNALNE INFRASTRUKTURE</w:t>
      </w:r>
    </w:p>
    <w:p w:rsidR="000A7A21" w:rsidRPr="00530F9D" w:rsidRDefault="000A7A21" w:rsidP="000A7A21">
      <w:pPr>
        <w:spacing w:line="240" w:lineRule="atLeast"/>
        <w:rPr>
          <w:rFonts w:ascii="Times New Roman" w:hAnsi="Times New Roman"/>
        </w:rPr>
      </w:pPr>
    </w:p>
    <w:p w:rsidR="000A7A21" w:rsidRDefault="000A7A21" w:rsidP="000A7A21">
      <w:pPr>
        <w:rPr>
          <w:rFonts w:ascii="Times New Roman" w:hAnsi="Times New Roman"/>
        </w:rPr>
      </w:pPr>
      <w:r w:rsidRPr="00530F9D">
        <w:rPr>
          <w:rFonts w:ascii="Times New Roman" w:hAnsi="Times New Roman"/>
        </w:rPr>
        <w:t>Na temelju predvidivih sredstava za ostvarivanje Programa održavanja komunalne infrastrukture, u nastavku se određuju poslovi i radovi na održavanju objekata i uređenja</w:t>
      </w:r>
      <w:r w:rsidR="00626BE2">
        <w:rPr>
          <w:rFonts w:ascii="Times New Roman" w:hAnsi="Times New Roman"/>
        </w:rPr>
        <w:t xml:space="preserve"> komunalne infrastrukture u 2019</w:t>
      </w:r>
      <w:r w:rsidRPr="00530F9D">
        <w:rPr>
          <w:rFonts w:ascii="Times New Roman" w:hAnsi="Times New Roman"/>
        </w:rPr>
        <w:t>. godini, po vrsti komunalne djelatnosti i s procjenom pojedinih troškova, kako slijedi:</w:t>
      </w:r>
    </w:p>
    <w:p w:rsidR="005B07C3" w:rsidRPr="00530F9D" w:rsidRDefault="005B07C3" w:rsidP="000A7A21">
      <w:pPr>
        <w:rPr>
          <w:rFonts w:ascii="Times New Roman" w:hAnsi="Times New Roman"/>
        </w:rPr>
      </w:pPr>
    </w:p>
    <w:tbl>
      <w:tblPr>
        <w:tblW w:w="9746" w:type="dxa"/>
        <w:tblInd w:w="108" w:type="dxa"/>
        <w:tblLook w:val="04A0" w:firstRow="1" w:lastRow="0" w:firstColumn="1" w:lastColumn="0" w:noHBand="0" w:noVBand="1"/>
      </w:tblPr>
      <w:tblGrid>
        <w:gridCol w:w="954"/>
        <w:gridCol w:w="3157"/>
        <w:gridCol w:w="3402"/>
        <w:gridCol w:w="2233"/>
      </w:tblGrid>
      <w:tr w:rsidR="000A7A21" w:rsidRPr="00530F9D" w:rsidTr="00BA0017">
        <w:trPr>
          <w:trHeight w:val="3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A21" w:rsidRPr="00530F9D" w:rsidRDefault="000A7A21" w:rsidP="000A7A21">
            <w:pPr>
              <w:rPr>
                <w:rFonts w:ascii="Times New Roman" w:eastAsia="Times New Roman" w:hAnsi="Times New Roman"/>
                <w:b/>
                <w:color w:val="000000"/>
              </w:rPr>
            </w:pPr>
            <w:r w:rsidRPr="00530F9D">
              <w:rPr>
                <w:rFonts w:ascii="Times New Roman" w:eastAsia="Times New Roman" w:hAnsi="Times New Roman"/>
                <w:b/>
                <w:color w:val="000000"/>
              </w:rPr>
              <w:t>R.br.</w:t>
            </w:r>
          </w:p>
        </w:tc>
        <w:tc>
          <w:tcPr>
            <w:tcW w:w="3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A21" w:rsidRPr="00530F9D" w:rsidRDefault="000A7A21" w:rsidP="000A7A2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530F9D">
              <w:rPr>
                <w:rFonts w:ascii="Times New Roman" w:eastAsia="Times New Roman" w:hAnsi="Times New Roman"/>
                <w:b/>
                <w:color w:val="000000"/>
              </w:rPr>
              <w:t>Opis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A21" w:rsidRPr="00530F9D" w:rsidRDefault="000A7A21" w:rsidP="000A7A2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Planirani </w:t>
            </w:r>
            <w:r w:rsidRPr="00530F9D">
              <w:rPr>
                <w:rFonts w:ascii="Times New Roman" w:eastAsia="Times New Roman" w:hAnsi="Times New Roman"/>
                <w:b/>
                <w:color w:val="000000"/>
              </w:rPr>
              <w:t>Iznos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A21" w:rsidRDefault="000A7A21" w:rsidP="000A7A2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Izvršeno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</w:rPr>
            </w:pPr>
            <w:r w:rsidRPr="005B3C80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Održavanje nerazvrstanih cesta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2.413.148,00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 xml:space="preserve">         2.200.492,24 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</w:rPr>
            </w:pPr>
            <w:r w:rsidRPr="005B3C80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Održavanje javnih površina na kojima nije dopušten promet motornim vozilima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2.000,00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1.443,71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</w:rPr>
              <w:t>3.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</w:rPr>
              <w:t>Javna rasvjeta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431.000,00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407.247,05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Default="00BA0017" w:rsidP="00BA0017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</w:rPr>
              <w:t>3.1.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626BE2" w:rsidRDefault="00BA0017" w:rsidP="00BA0017">
            <w:pPr>
              <w:rPr>
                <w:rFonts w:ascii="Times New Roman" w:eastAsia="Times New Roman" w:hAnsi="Times New Roman"/>
                <w:i/>
                <w:iCs/>
              </w:rPr>
            </w:pPr>
            <w:r w:rsidRPr="00626BE2">
              <w:rPr>
                <w:rFonts w:ascii="Times New Roman" w:eastAsia="Times New Roman" w:hAnsi="Times New Roman"/>
                <w:i/>
                <w:iCs/>
              </w:rPr>
              <w:t>Održavanje javne rasvjete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2A1E59" w:rsidRDefault="00BA0017" w:rsidP="00BA0017">
            <w:pPr>
              <w:jc w:val="right"/>
              <w:rPr>
                <w:rFonts w:ascii="Times New Roman" w:eastAsia="Times New Roman" w:hAnsi="Times New Roman"/>
                <w:i/>
                <w:iCs/>
              </w:rPr>
            </w:pPr>
            <w:r w:rsidRPr="002A1E59">
              <w:rPr>
                <w:rFonts w:ascii="Times New Roman" w:eastAsia="Times New Roman" w:hAnsi="Times New Roman"/>
                <w:i/>
                <w:iCs/>
              </w:rPr>
              <w:t>80.000,00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2A1E59" w:rsidRDefault="00BA0017" w:rsidP="00BA0017">
            <w:pPr>
              <w:jc w:val="right"/>
              <w:rPr>
                <w:rFonts w:ascii="Times New Roman" w:eastAsia="Times New Roman" w:hAnsi="Times New Roman"/>
                <w:i/>
                <w:iCs/>
              </w:rPr>
            </w:pPr>
            <w:r w:rsidRPr="002A1E59">
              <w:rPr>
                <w:rFonts w:ascii="Times New Roman" w:eastAsia="Times New Roman" w:hAnsi="Times New Roman"/>
                <w:i/>
                <w:iCs/>
              </w:rPr>
              <w:t>56.488,72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Default="00BA0017" w:rsidP="00BA0017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</w:rPr>
              <w:t>3.2.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626BE2" w:rsidRDefault="00BA0017" w:rsidP="00BA0017">
            <w:pPr>
              <w:rPr>
                <w:rFonts w:ascii="Times New Roman" w:eastAsia="Times New Roman" w:hAnsi="Times New Roman"/>
                <w:i/>
                <w:iCs/>
              </w:rPr>
            </w:pPr>
            <w:r w:rsidRPr="00626BE2">
              <w:rPr>
                <w:rFonts w:ascii="Times New Roman" w:eastAsia="Times New Roman" w:hAnsi="Times New Roman"/>
                <w:i/>
                <w:iCs/>
              </w:rPr>
              <w:t>Električna energija za javnu rasvjetu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2A1E59" w:rsidRDefault="00BA0017" w:rsidP="00BA0017">
            <w:pPr>
              <w:jc w:val="right"/>
              <w:rPr>
                <w:rFonts w:ascii="Times New Roman" w:eastAsia="Times New Roman" w:hAnsi="Times New Roman"/>
                <w:i/>
                <w:iCs/>
              </w:rPr>
            </w:pPr>
            <w:r w:rsidRPr="002A1E59">
              <w:rPr>
                <w:rFonts w:ascii="Times New Roman" w:eastAsia="Times New Roman" w:hAnsi="Times New Roman"/>
                <w:i/>
                <w:iCs/>
              </w:rPr>
              <w:t>351.000,00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2A1E59" w:rsidRDefault="00BA0017" w:rsidP="00BA0017">
            <w:pPr>
              <w:jc w:val="right"/>
              <w:rPr>
                <w:rFonts w:ascii="Times New Roman" w:eastAsia="Times New Roman" w:hAnsi="Times New Roman"/>
                <w:i/>
                <w:iCs/>
              </w:rPr>
            </w:pPr>
            <w:r w:rsidRPr="002A1E59">
              <w:rPr>
                <w:rFonts w:ascii="Times New Roman" w:eastAsia="Times New Roman" w:hAnsi="Times New Roman"/>
                <w:i/>
                <w:iCs/>
              </w:rPr>
              <w:t>350.758,33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</w:rPr>
              <w:t>4.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iCs/>
              </w:rPr>
              <w:t>Održavanje javnih zelenih površina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175.000,00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152.027,00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Održavanje građevina i uređaja javne namjene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64.352,00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40.439,13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Održavanje čistoće javnih površina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11.000,00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10.527,50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Default="00BA0017" w:rsidP="00BA001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Default="00BA0017" w:rsidP="00BA001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Sanacija šteta od elementarnih nepogoda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2.402.700,00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</w:rPr>
            </w:pPr>
            <w:r w:rsidRPr="00BA0017">
              <w:rPr>
                <w:rFonts w:ascii="Times New Roman" w:eastAsia="Times New Roman" w:hAnsi="Times New Roman"/>
              </w:rPr>
              <w:t>2.181.702,71</w:t>
            </w:r>
          </w:p>
        </w:tc>
      </w:tr>
      <w:tr w:rsidR="00BA0017" w:rsidRPr="002018E0" w:rsidTr="00BA0017">
        <w:trPr>
          <w:trHeight w:val="3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  <w:b/>
                <w:bCs/>
              </w:rPr>
            </w:pPr>
            <w:r w:rsidRPr="005B3C80">
              <w:rPr>
                <w:rFonts w:ascii="Times New Roman" w:eastAsia="Times New Roman" w:hAnsi="Times New Roman"/>
                <w:b/>
                <w:bCs/>
              </w:rPr>
              <w:t>5.</w:t>
            </w: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5B3C80" w:rsidRDefault="00BA0017" w:rsidP="00BA0017">
            <w:pPr>
              <w:rPr>
                <w:rFonts w:ascii="Times New Roman" w:eastAsia="Times New Roman" w:hAnsi="Times New Roman"/>
                <w:b/>
                <w:bCs/>
              </w:rPr>
            </w:pPr>
            <w:r w:rsidRPr="005B3C80">
              <w:rPr>
                <w:rFonts w:ascii="Times New Roman" w:eastAsia="Times New Roman" w:hAnsi="Times New Roman"/>
                <w:b/>
                <w:bCs/>
              </w:rPr>
              <w:t>UKUPNO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BA0017">
              <w:rPr>
                <w:rFonts w:ascii="Times New Roman" w:eastAsia="Times New Roman" w:hAnsi="Times New Roman"/>
                <w:b/>
                <w:bCs/>
              </w:rPr>
              <w:t>5.499.200,00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017" w:rsidRPr="00BA0017" w:rsidRDefault="00BA0017" w:rsidP="00BA0017">
            <w:pPr>
              <w:jc w:val="right"/>
              <w:rPr>
                <w:rFonts w:ascii="Times New Roman" w:eastAsia="Times New Roman" w:hAnsi="Times New Roman"/>
                <w:b/>
                <w:bCs/>
              </w:rPr>
            </w:pPr>
            <w:r w:rsidRPr="00BA0017">
              <w:rPr>
                <w:rFonts w:ascii="Times New Roman" w:eastAsia="Times New Roman" w:hAnsi="Times New Roman"/>
                <w:b/>
                <w:bCs/>
              </w:rPr>
              <w:t>4.993.879,34</w:t>
            </w:r>
          </w:p>
        </w:tc>
      </w:tr>
    </w:tbl>
    <w:p w:rsidR="000A7A21" w:rsidRPr="002018E0" w:rsidRDefault="000A7A21" w:rsidP="000A7A21">
      <w:pPr>
        <w:spacing w:line="250" w:lineRule="auto"/>
        <w:ind w:right="160"/>
        <w:rPr>
          <w:rFonts w:ascii="Times New Roman" w:hAnsi="Times New Roman"/>
        </w:rPr>
      </w:pPr>
    </w:p>
    <w:p w:rsidR="00AC467C" w:rsidRDefault="00AC467C" w:rsidP="00AC467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Ovo Izvješće Programa održavanja komunalne infrastrukture za 2019. godinu (</w:t>
      </w:r>
      <w:r w:rsidRPr="004E6D9B">
        <w:rPr>
          <w:rFonts w:ascii="Times New Roman" w:hAnsi="Times New Roman"/>
        </w:rPr>
        <w:t>Službeni glasnik KZŽ 3/19, 26/19, 54/19)</w:t>
      </w:r>
      <w:r>
        <w:rPr>
          <w:rFonts w:ascii="Times New Roman" w:hAnsi="Times New Roman"/>
        </w:rPr>
        <w:t xml:space="preserve"> objavljuje se u Službenom glasniku Krapinsko-zagorske županije.</w:t>
      </w:r>
    </w:p>
    <w:p w:rsidR="000A7A21" w:rsidRDefault="000A7A21" w:rsidP="000A7A21">
      <w:pPr>
        <w:rPr>
          <w:rFonts w:ascii="Times New Roman" w:hAnsi="Times New Roman" w:cs="Times New Roman"/>
        </w:rPr>
      </w:pPr>
    </w:p>
    <w:p w:rsidR="000A7A21" w:rsidRDefault="000A7A21" w:rsidP="000A7A21">
      <w:pPr>
        <w:rPr>
          <w:rFonts w:ascii="Times New Roman" w:hAnsi="Times New Roman" w:cs="Times New Roman"/>
        </w:rPr>
      </w:pPr>
    </w:p>
    <w:p w:rsidR="00A70531" w:rsidRDefault="00A70531" w:rsidP="00550D95">
      <w:pPr>
        <w:rPr>
          <w:rFonts w:ascii="Times New Roman" w:hAnsi="Times New Roman" w:cs="Times New Roman"/>
        </w:rPr>
      </w:pPr>
    </w:p>
    <w:p w:rsidR="00550D95" w:rsidRDefault="00550D95" w:rsidP="00550D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550D95" w:rsidRPr="000A7A21" w:rsidRDefault="00550D95" w:rsidP="00550D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>GRADONAČELNIK</w:t>
      </w:r>
    </w:p>
    <w:p w:rsidR="00550D95" w:rsidRPr="000A7A21" w:rsidRDefault="00550D95" w:rsidP="00550D95">
      <w:pPr>
        <w:rPr>
          <w:rFonts w:ascii="Times New Roman" w:hAnsi="Times New Roman" w:cs="Times New Roman"/>
        </w:rPr>
      </w:pPr>
    </w:p>
    <w:p w:rsidR="004D232B" w:rsidRDefault="00550D95" w:rsidP="00550D95">
      <w:pPr>
        <w:rPr>
          <w:rFonts w:ascii="Times New Roman" w:hAnsi="Times New Roman" w:cs="Times New Roman"/>
        </w:rPr>
      </w:pP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</w:r>
      <w:r w:rsidRPr="000A7A21">
        <w:rPr>
          <w:rFonts w:ascii="Times New Roman" w:hAnsi="Times New Roman" w:cs="Times New Roman"/>
        </w:rPr>
        <w:tab/>
        <w:t>Marko Vešlig</w:t>
      </w:r>
      <w:r w:rsidR="00626BE2">
        <w:rPr>
          <w:rFonts w:ascii="Times New Roman" w:hAnsi="Times New Roman" w:cs="Times New Roman"/>
        </w:rPr>
        <w:t>aj, univ.spec.pol.</w:t>
      </w: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0A7A21" w:rsidRDefault="000A7A21" w:rsidP="00550D95">
      <w:pPr>
        <w:rPr>
          <w:rFonts w:ascii="Times New Roman" w:hAnsi="Times New Roman" w:cs="Times New Roman"/>
        </w:rPr>
      </w:pPr>
    </w:p>
    <w:p w:rsidR="004D232B" w:rsidRPr="000A7A21" w:rsidRDefault="004D232B" w:rsidP="004D232B">
      <w:pPr>
        <w:rPr>
          <w:rFonts w:ascii="Times New Roman" w:eastAsia="Arial" w:hAnsi="Times New Roman"/>
        </w:rPr>
      </w:pPr>
      <w:r w:rsidRPr="000A7A21">
        <w:rPr>
          <w:rFonts w:ascii="Times New Roman" w:eastAsia="Arial" w:hAnsi="Times New Roman"/>
        </w:rPr>
        <w:t xml:space="preserve">                            </w:t>
      </w:r>
      <w:r w:rsidR="008C7EA8" w:rsidRPr="000A7A21">
        <w:rPr>
          <w:rFonts w:ascii="Times New Roman" w:hAnsi="Times New Roman"/>
          <w:noProof/>
        </w:rPr>
        <w:drawing>
          <wp:inline distT="0" distB="0" distL="0" distR="0">
            <wp:extent cx="542925" cy="70485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7A21">
        <w:rPr>
          <w:rFonts w:ascii="Times New Roman" w:eastAsia="Arial" w:hAnsi="Times New Roman"/>
        </w:rPr>
        <w:t xml:space="preserve">                                                                                                       </w:t>
      </w:r>
    </w:p>
    <w:p w:rsidR="004D232B" w:rsidRPr="000A7A21" w:rsidRDefault="004D232B" w:rsidP="004D232B">
      <w:pPr>
        <w:rPr>
          <w:rFonts w:ascii="Times New Roman" w:hAnsi="Times New Roman"/>
        </w:rPr>
      </w:pPr>
      <w:r w:rsidRPr="000A7A21">
        <w:rPr>
          <w:rFonts w:ascii="Times New Roman" w:eastAsia="Arial" w:hAnsi="Times New Roman"/>
        </w:rPr>
        <w:t xml:space="preserve">           </w:t>
      </w:r>
      <w:r w:rsidRPr="000A7A21">
        <w:rPr>
          <w:rFonts w:ascii="Times New Roman" w:hAnsi="Times New Roman"/>
        </w:rPr>
        <w:t>REPUBLIKA HRVATSKA</w:t>
      </w:r>
    </w:p>
    <w:p w:rsidR="004D232B" w:rsidRPr="000A7A21" w:rsidRDefault="004D232B" w:rsidP="004D232B">
      <w:pPr>
        <w:rPr>
          <w:rFonts w:ascii="Times New Roman" w:eastAsia="Arial" w:hAnsi="Times New Roman"/>
        </w:rPr>
      </w:pPr>
      <w:r w:rsidRPr="000A7A21">
        <w:rPr>
          <w:rFonts w:ascii="Times New Roman" w:hAnsi="Times New Roman"/>
        </w:rPr>
        <w:t>KRAPINSKO-ZAGORSKA ŽUPANIJA</w:t>
      </w:r>
    </w:p>
    <w:p w:rsidR="004D232B" w:rsidRPr="000A7A21" w:rsidRDefault="004D232B" w:rsidP="004D232B">
      <w:pPr>
        <w:rPr>
          <w:rFonts w:ascii="Times New Roman" w:eastAsia="Arial" w:hAnsi="Times New Roman"/>
        </w:rPr>
      </w:pPr>
      <w:r w:rsidRPr="000A7A21">
        <w:rPr>
          <w:rFonts w:ascii="Times New Roman" w:eastAsia="Arial" w:hAnsi="Times New Roman"/>
        </w:rPr>
        <w:t xml:space="preserve">               </w:t>
      </w:r>
      <w:r w:rsidRPr="000A7A21">
        <w:rPr>
          <w:rFonts w:ascii="Times New Roman" w:hAnsi="Times New Roman"/>
        </w:rPr>
        <w:t>GRAD PREGRADA</w:t>
      </w:r>
    </w:p>
    <w:p w:rsidR="004D232B" w:rsidRPr="000A7A21" w:rsidRDefault="004D232B" w:rsidP="004D232B">
      <w:pPr>
        <w:rPr>
          <w:rFonts w:ascii="Times New Roman" w:hAnsi="Times New Roman"/>
        </w:rPr>
      </w:pPr>
      <w:r w:rsidRPr="000A7A21">
        <w:rPr>
          <w:rFonts w:ascii="Times New Roman" w:eastAsia="Arial" w:hAnsi="Times New Roman"/>
        </w:rPr>
        <w:t xml:space="preserve">           </w:t>
      </w:r>
      <w:r w:rsidRPr="000A7A21">
        <w:rPr>
          <w:rFonts w:ascii="Times New Roman" w:hAnsi="Times New Roman"/>
        </w:rPr>
        <w:t xml:space="preserve">    GRADSKO VIJEĆE</w:t>
      </w:r>
    </w:p>
    <w:p w:rsidR="004D232B" w:rsidRPr="000A7A21" w:rsidRDefault="004D232B" w:rsidP="004D232B">
      <w:pPr>
        <w:tabs>
          <w:tab w:val="left" w:pos="1710"/>
        </w:tabs>
        <w:rPr>
          <w:rFonts w:ascii="Times New Roman" w:hAnsi="Times New Roman"/>
        </w:rPr>
      </w:pPr>
      <w:r w:rsidRPr="000A7A21">
        <w:rPr>
          <w:rFonts w:ascii="Times New Roman" w:hAnsi="Times New Roman"/>
        </w:rPr>
        <w:tab/>
      </w:r>
    </w:p>
    <w:p w:rsidR="004D232B" w:rsidRPr="000A7A21" w:rsidRDefault="004D232B" w:rsidP="004D232B">
      <w:pPr>
        <w:rPr>
          <w:rFonts w:ascii="Times New Roman" w:hAnsi="Times New Roman"/>
        </w:rPr>
      </w:pPr>
      <w:r w:rsidRPr="000A7A21">
        <w:rPr>
          <w:rFonts w:ascii="Times New Roman" w:hAnsi="Times New Roman"/>
        </w:rPr>
        <w:t>Kl</w:t>
      </w:r>
      <w:r w:rsidR="005B07C3">
        <w:rPr>
          <w:rFonts w:ascii="Times New Roman" w:hAnsi="Times New Roman"/>
        </w:rPr>
        <w:t xml:space="preserve">asa: </w:t>
      </w:r>
      <w:r w:rsidR="00626BE2">
        <w:rPr>
          <w:rFonts w:ascii="Times New Roman" w:hAnsi="Times New Roman"/>
        </w:rPr>
        <w:t>363-01/18-09/11</w:t>
      </w:r>
      <w:r w:rsidRPr="000A7A21">
        <w:rPr>
          <w:rFonts w:ascii="Times New Roman" w:hAnsi="Times New Roman"/>
        </w:rPr>
        <w:t xml:space="preserve">                                                                         </w:t>
      </w:r>
    </w:p>
    <w:p w:rsidR="004D232B" w:rsidRPr="000A7A21" w:rsidRDefault="004515F8" w:rsidP="004D232B">
      <w:pPr>
        <w:rPr>
          <w:rFonts w:ascii="Times New Roman" w:hAnsi="Times New Roman"/>
        </w:rPr>
      </w:pPr>
      <w:proofErr w:type="spellStart"/>
      <w:r w:rsidRPr="000A7A21">
        <w:rPr>
          <w:rFonts w:ascii="Times New Roman" w:hAnsi="Times New Roman"/>
        </w:rPr>
        <w:t>UrBroj</w:t>
      </w:r>
      <w:proofErr w:type="spellEnd"/>
      <w:r w:rsidRPr="000A7A21">
        <w:rPr>
          <w:rFonts w:ascii="Times New Roman" w:hAnsi="Times New Roman"/>
        </w:rPr>
        <w:t>: 2214/01-0</w:t>
      </w:r>
      <w:r w:rsidR="00626BE2">
        <w:rPr>
          <w:rFonts w:ascii="Times New Roman" w:hAnsi="Times New Roman"/>
        </w:rPr>
        <w:t>1-20-9</w:t>
      </w:r>
      <w:r w:rsidR="004D232B" w:rsidRPr="000A7A21">
        <w:rPr>
          <w:rFonts w:ascii="Times New Roman" w:hAnsi="Times New Roman"/>
        </w:rPr>
        <w:t xml:space="preserve">                              </w:t>
      </w:r>
      <w:r w:rsidR="00B44223" w:rsidRPr="000A7A21">
        <w:rPr>
          <w:rFonts w:ascii="Times New Roman" w:hAnsi="Times New Roman"/>
        </w:rPr>
        <w:t xml:space="preserve">                                              -prijedlog</w:t>
      </w:r>
      <w:r w:rsidR="004D232B" w:rsidRPr="000A7A21">
        <w:rPr>
          <w:rFonts w:ascii="Times New Roman" w:hAnsi="Times New Roman"/>
        </w:rPr>
        <w:t xml:space="preserve">                       </w:t>
      </w:r>
    </w:p>
    <w:p w:rsidR="004D232B" w:rsidRPr="000A7A21" w:rsidRDefault="0088140C" w:rsidP="004D232B">
      <w:pPr>
        <w:rPr>
          <w:rFonts w:ascii="Times New Roman" w:hAnsi="Times New Roman"/>
        </w:rPr>
      </w:pPr>
      <w:r w:rsidRPr="000A7A21">
        <w:rPr>
          <w:rFonts w:ascii="Times New Roman" w:hAnsi="Times New Roman"/>
        </w:rPr>
        <w:t xml:space="preserve">U Pregradi,  </w:t>
      </w:r>
      <w:r w:rsidR="00626BE2">
        <w:rPr>
          <w:rFonts w:ascii="Times New Roman" w:hAnsi="Times New Roman"/>
        </w:rPr>
        <w:t>28</w:t>
      </w:r>
      <w:r w:rsidR="00307779" w:rsidRPr="000A7A21">
        <w:rPr>
          <w:rFonts w:ascii="Times New Roman" w:hAnsi="Times New Roman"/>
        </w:rPr>
        <w:t>.</w:t>
      </w:r>
      <w:r w:rsidR="000A7A21" w:rsidRPr="000A7A21">
        <w:rPr>
          <w:rFonts w:ascii="Times New Roman" w:hAnsi="Times New Roman"/>
        </w:rPr>
        <w:t>05</w:t>
      </w:r>
      <w:r w:rsidR="00A70531" w:rsidRPr="000A7A21">
        <w:rPr>
          <w:rFonts w:ascii="Times New Roman" w:hAnsi="Times New Roman"/>
        </w:rPr>
        <w:t>.</w:t>
      </w:r>
      <w:r w:rsidR="00626BE2">
        <w:rPr>
          <w:rFonts w:ascii="Times New Roman" w:hAnsi="Times New Roman"/>
        </w:rPr>
        <w:t>2020</w:t>
      </w:r>
      <w:r w:rsidR="004D232B" w:rsidRPr="000A7A21">
        <w:rPr>
          <w:rFonts w:ascii="Times New Roman" w:hAnsi="Times New Roman"/>
        </w:rPr>
        <w:t xml:space="preserve">. </w:t>
      </w:r>
      <w:r w:rsidR="00803F02">
        <w:rPr>
          <w:rFonts w:ascii="Times New Roman" w:hAnsi="Times New Roman"/>
        </w:rPr>
        <w:t>godine</w:t>
      </w:r>
    </w:p>
    <w:p w:rsidR="004D232B" w:rsidRDefault="004D232B" w:rsidP="004D232B">
      <w:pPr>
        <w:jc w:val="both"/>
        <w:rPr>
          <w:rFonts w:ascii="Times New Roman" w:hAnsi="Times New Roman"/>
        </w:rPr>
      </w:pPr>
    </w:p>
    <w:p w:rsidR="004D232B" w:rsidRDefault="004D232B" w:rsidP="004D232B">
      <w:pPr>
        <w:tabs>
          <w:tab w:val="left" w:pos="17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Na temelju član</w:t>
      </w:r>
      <w:r w:rsidR="000A7A21">
        <w:rPr>
          <w:rFonts w:ascii="Times New Roman" w:hAnsi="Times New Roman"/>
        </w:rPr>
        <w:t>ka 74</w:t>
      </w:r>
      <w:r>
        <w:rPr>
          <w:rFonts w:ascii="Times New Roman" w:hAnsi="Times New Roman"/>
        </w:rPr>
        <w:t>. Zakona o komunalnom gospodarstvu (</w:t>
      </w:r>
      <w:r w:rsidR="000A7A21">
        <w:rPr>
          <w:rFonts w:ascii="Times New Roman" w:hAnsi="Times New Roman"/>
        </w:rPr>
        <w:t>NN 68/18, 110/18</w:t>
      </w:r>
      <w:r w:rsidR="00626BE2">
        <w:rPr>
          <w:rFonts w:ascii="Times New Roman" w:hAnsi="Times New Roman"/>
        </w:rPr>
        <w:t>, 32/20</w:t>
      </w:r>
      <w:r>
        <w:rPr>
          <w:rFonts w:ascii="Times New Roman" w:hAnsi="Times New Roman"/>
        </w:rPr>
        <w:t>)</w:t>
      </w:r>
      <w:r w:rsidR="00262A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i članka  32. Statuta </w:t>
      </w:r>
      <w:r w:rsidR="00B44223">
        <w:rPr>
          <w:rFonts w:ascii="Times New Roman" w:hAnsi="Times New Roman"/>
        </w:rPr>
        <w:t>G</w:t>
      </w:r>
      <w:r>
        <w:rPr>
          <w:rFonts w:ascii="Times New Roman" w:hAnsi="Times New Roman"/>
        </w:rPr>
        <w:t>rada Pregrade (“Službeni glasnik  Krapinsko-zagorske županije” br. 06/13.</w:t>
      </w:r>
      <w:r w:rsidR="00B44223">
        <w:rPr>
          <w:rFonts w:ascii="Times New Roman" w:hAnsi="Times New Roman"/>
        </w:rPr>
        <w:t>,</w:t>
      </w:r>
      <w:r>
        <w:rPr>
          <w:rFonts w:ascii="Times New Roman" w:hAnsi="Times New Roman"/>
        </w:rPr>
        <w:t>17/13.</w:t>
      </w:r>
      <w:r w:rsidR="00B44223">
        <w:rPr>
          <w:rFonts w:ascii="Times New Roman" w:hAnsi="Times New Roman"/>
        </w:rPr>
        <w:t>, 7/18</w:t>
      </w:r>
      <w:r w:rsidR="000A7A21">
        <w:rPr>
          <w:rFonts w:ascii="Times New Roman" w:hAnsi="Times New Roman"/>
        </w:rPr>
        <w:t>, 16/18- pročišćeni tekst</w:t>
      </w:r>
      <w:r w:rsidR="009F5881">
        <w:rPr>
          <w:rFonts w:ascii="Times New Roman" w:hAnsi="Times New Roman"/>
        </w:rPr>
        <w:t>, 5/20</w:t>
      </w:r>
      <w:r>
        <w:rPr>
          <w:rFonts w:ascii="Times New Roman" w:hAnsi="Times New Roman"/>
        </w:rPr>
        <w:t>), Gradsko</w:t>
      </w:r>
      <w:r w:rsidR="00803F02">
        <w:rPr>
          <w:rFonts w:ascii="Times New Roman" w:hAnsi="Times New Roman"/>
        </w:rPr>
        <w:t xml:space="preserve"> vijeće Grada Pregrade</w:t>
      </w:r>
      <w:r w:rsidR="0088140C">
        <w:rPr>
          <w:rFonts w:ascii="Times New Roman" w:hAnsi="Times New Roman"/>
        </w:rPr>
        <w:t xml:space="preserve"> na </w:t>
      </w:r>
      <w:r w:rsidR="00803F02">
        <w:rPr>
          <w:rFonts w:ascii="Times New Roman" w:hAnsi="Times New Roman"/>
        </w:rPr>
        <w:t>svojoj</w:t>
      </w:r>
      <w:r w:rsidR="0088140C">
        <w:rPr>
          <w:rFonts w:ascii="Times New Roman" w:hAnsi="Times New Roman"/>
        </w:rPr>
        <w:t xml:space="preserve"> </w:t>
      </w:r>
      <w:r w:rsidR="00626BE2">
        <w:rPr>
          <w:rFonts w:ascii="Times New Roman" w:hAnsi="Times New Roman"/>
        </w:rPr>
        <w:t>25</w:t>
      </w:r>
      <w:r w:rsidR="00307779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sj</w:t>
      </w:r>
      <w:r w:rsidR="008A470F">
        <w:rPr>
          <w:rFonts w:ascii="Times New Roman" w:hAnsi="Times New Roman"/>
        </w:rPr>
        <w:t>ednici održanoj da</w:t>
      </w:r>
      <w:r w:rsidR="0088140C">
        <w:rPr>
          <w:rFonts w:ascii="Times New Roman" w:hAnsi="Times New Roman"/>
        </w:rPr>
        <w:t xml:space="preserve">na  </w:t>
      </w:r>
      <w:r w:rsidR="005B07C3">
        <w:rPr>
          <w:rFonts w:ascii="Times New Roman" w:hAnsi="Times New Roman"/>
        </w:rPr>
        <w:t>2</w:t>
      </w:r>
      <w:r w:rsidR="00626BE2">
        <w:rPr>
          <w:rFonts w:ascii="Times New Roman" w:hAnsi="Times New Roman"/>
        </w:rPr>
        <w:t>8</w:t>
      </w:r>
      <w:r w:rsidR="00307779">
        <w:rPr>
          <w:rFonts w:ascii="Times New Roman" w:hAnsi="Times New Roman"/>
        </w:rPr>
        <w:t>.</w:t>
      </w:r>
      <w:r w:rsidR="005B07C3">
        <w:rPr>
          <w:rFonts w:ascii="Times New Roman" w:hAnsi="Times New Roman"/>
        </w:rPr>
        <w:t>05</w:t>
      </w:r>
      <w:r w:rsidR="008A470F">
        <w:rPr>
          <w:rFonts w:ascii="Times New Roman" w:hAnsi="Times New Roman"/>
        </w:rPr>
        <w:t>.</w:t>
      </w:r>
      <w:r w:rsidR="00626BE2">
        <w:rPr>
          <w:rFonts w:ascii="Times New Roman" w:hAnsi="Times New Roman"/>
        </w:rPr>
        <w:t>2020</w:t>
      </w:r>
      <w:r>
        <w:rPr>
          <w:rFonts w:ascii="Times New Roman" w:hAnsi="Times New Roman"/>
        </w:rPr>
        <w:t xml:space="preserve">. godine, donijelo je </w:t>
      </w:r>
    </w:p>
    <w:p w:rsidR="00EB278E" w:rsidRDefault="00EB278E" w:rsidP="004D232B">
      <w:pPr>
        <w:tabs>
          <w:tab w:val="left" w:pos="1701"/>
        </w:tabs>
        <w:jc w:val="both"/>
        <w:rPr>
          <w:rFonts w:ascii="Times New Roman" w:hAnsi="Times New Roman"/>
        </w:rPr>
      </w:pPr>
    </w:p>
    <w:p w:rsidR="004D232B" w:rsidRDefault="004D232B" w:rsidP="004D232B">
      <w:pPr>
        <w:tabs>
          <w:tab w:val="left" w:pos="1701"/>
        </w:tabs>
        <w:jc w:val="both"/>
        <w:rPr>
          <w:rFonts w:ascii="Times New Roman" w:hAnsi="Times New Roman"/>
        </w:rPr>
      </w:pPr>
    </w:p>
    <w:p w:rsidR="004D232B" w:rsidRDefault="004D232B" w:rsidP="004D232B">
      <w:pPr>
        <w:tabs>
          <w:tab w:val="left" w:pos="1701"/>
        </w:tabs>
        <w:jc w:val="both"/>
        <w:rPr>
          <w:rFonts w:ascii="Times New Roman" w:hAnsi="Times New Roman"/>
        </w:rPr>
      </w:pPr>
    </w:p>
    <w:p w:rsidR="004D232B" w:rsidRDefault="004D232B" w:rsidP="004D232B">
      <w:pPr>
        <w:tabs>
          <w:tab w:val="left" w:pos="1701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 A K L J U Č A K</w:t>
      </w:r>
    </w:p>
    <w:p w:rsidR="00C707F8" w:rsidRDefault="00C707F8" w:rsidP="0088140C">
      <w:pPr>
        <w:tabs>
          <w:tab w:val="left" w:pos="1701"/>
        </w:tabs>
        <w:rPr>
          <w:rFonts w:ascii="Times New Roman" w:hAnsi="Times New Roman"/>
          <w:b/>
        </w:rPr>
      </w:pPr>
    </w:p>
    <w:p w:rsidR="004D232B" w:rsidRDefault="004D232B" w:rsidP="004D232B">
      <w:pPr>
        <w:tabs>
          <w:tab w:val="left" w:pos="1701"/>
        </w:tabs>
        <w:jc w:val="center"/>
        <w:rPr>
          <w:rFonts w:ascii="Times New Roman" w:hAnsi="Times New Roman"/>
          <w:b/>
        </w:rPr>
      </w:pPr>
    </w:p>
    <w:p w:rsidR="004D232B" w:rsidRDefault="004D232B" w:rsidP="004D232B">
      <w:pPr>
        <w:tabs>
          <w:tab w:val="left" w:pos="1701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1.</w:t>
      </w:r>
    </w:p>
    <w:p w:rsidR="004D232B" w:rsidRDefault="004D232B" w:rsidP="004D232B">
      <w:pPr>
        <w:tabs>
          <w:tab w:val="left" w:pos="1701"/>
        </w:tabs>
        <w:jc w:val="both"/>
        <w:rPr>
          <w:rFonts w:ascii="Times New Roman" w:hAnsi="Times New Roman"/>
        </w:rPr>
      </w:pPr>
    </w:p>
    <w:p w:rsidR="004D232B" w:rsidRDefault="004D232B" w:rsidP="004D232B">
      <w:pPr>
        <w:tabs>
          <w:tab w:val="left" w:pos="170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Usvaja se Izvješće </w:t>
      </w:r>
      <w:r w:rsidR="005B07C3">
        <w:rPr>
          <w:rFonts w:ascii="Times New Roman" w:hAnsi="Times New Roman"/>
        </w:rPr>
        <w:t>o izvršenju Programa održavanja</w:t>
      </w:r>
      <w:r>
        <w:rPr>
          <w:rFonts w:ascii="Times New Roman" w:hAnsi="Times New Roman"/>
        </w:rPr>
        <w:t xml:space="preserve"> komunalne infrastrukture na</w:t>
      </w:r>
      <w:r w:rsidR="000A7A21">
        <w:rPr>
          <w:rFonts w:ascii="Times New Roman" w:hAnsi="Times New Roman"/>
        </w:rPr>
        <w:t xml:space="preserve"> pod</w:t>
      </w:r>
      <w:r w:rsidR="00626BE2">
        <w:rPr>
          <w:rFonts w:ascii="Times New Roman" w:hAnsi="Times New Roman"/>
        </w:rPr>
        <w:t>ručju Grada Pregrade za 2019</w:t>
      </w:r>
      <w:r>
        <w:rPr>
          <w:rFonts w:ascii="Times New Roman" w:hAnsi="Times New Roman"/>
        </w:rPr>
        <w:t>. godinu.</w:t>
      </w:r>
    </w:p>
    <w:p w:rsidR="004D232B" w:rsidRDefault="004D232B" w:rsidP="004D232B">
      <w:pPr>
        <w:tabs>
          <w:tab w:val="left" w:pos="1701"/>
        </w:tabs>
        <w:jc w:val="both"/>
        <w:rPr>
          <w:rFonts w:ascii="Times New Roman" w:hAnsi="Times New Roman"/>
        </w:rPr>
      </w:pPr>
    </w:p>
    <w:p w:rsidR="004D232B" w:rsidRDefault="004D232B" w:rsidP="004D232B">
      <w:pPr>
        <w:rPr>
          <w:rFonts w:ascii="Times New Roman" w:hAnsi="Times New Roman"/>
        </w:rPr>
      </w:pPr>
    </w:p>
    <w:p w:rsidR="004D232B" w:rsidRDefault="004D232B" w:rsidP="004D232B">
      <w:pPr>
        <w:rPr>
          <w:rFonts w:ascii="Times New Roman" w:hAnsi="Times New Roman"/>
          <w:b/>
        </w:rPr>
      </w:pPr>
    </w:p>
    <w:p w:rsidR="004D232B" w:rsidRDefault="004D232B" w:rsidP="004D232B">
      <w:pPr>
        <w:rPr>
          <w:rFonts w:ascii="Times New Roman" w:hAnsi="Times New Roman"/>
          <w:b/>
        </w:rPr>
      </w:pPr>
    </w:p>
    <w:p w:rsidR="004D232B" w:rsidRDefault="004D232B" w:rsidP="004D232B">
      <w:pPr>
        <w:rPr>
          <w:rFonts w:ascii="Times New Roman" w:hAnsi="Times New Roman"/>
          <w:b/>
        </w:rPr>
      </w:pPr>
    </w:p>
    <w:p w:rsidR="004D232B" w:rsidRDefault="004D232B" w:rsidP="004D232B">
      <w:pPr>
        <w:rPr>
          <w:rFonts w:ascii="Times New Roman" w:hAnsi="Times New Roman"/>
        </w:rPr>
      </w:pPr>
    </w:p>
    <w:p w:rsidR="004D232B" w:rsidRPr="000A7A21" w:rsidRDefault="004D232B" w:rsidP="004D232B">
      <w:pPr>
        <w:rPr>
          <w:rStyle w:val="Istaknuto"/>
          <w:rFonts w:ascii="Times New Roman" w:eastAsia="Arial" w:hAnsi="Times New Roman" w:cs="Times New Roman"/>
          <w:i w:val="0"/>
        </w:rPr>
      </w:pPr>
      <w:r>
        <w:rPr>
          <w:rFonts w:ascii="Times New Roman" w:eastAsia="Arial" w:hAnsi="Times New Roman"/>
          <w:b/>
        </w:rPr>
        <w:t xml:space="preserve">                                                                                                </w:t>
      </w:r>
      <w:r w:rsidR="0088140C">
        <w:rPr>
          <w:rFonts w:ascii="Times New Roman" w:eastAsia="Arial" w:hAnsi="Times New Roman"/>
          <w:b/>
        </w:rPr>
        <w:t xml:space="preserve">        </w:t>
      </w:r>
      <w:r>
        <w:rPr>
          <w:rFonts w:ascii="Times New Roman" w:eastAsia="Arial" w:hAnsi="Times New Roman"/>
          <w:b/>
        </w:rPr>
        <w:t xml:space="preserve"> </w:t>
      </w:r>
      <w:r w:rsidR="0088140C" w:rsidRPr="000A7A21">
        <w:rPr>
          <w:rStyle w:val="Istaknuto"/>
          <w:rFonts w:ascii="Times New Roman" w:hAnsi="Times New Roman" w:cs="Times New Roman"/>
          <w:i w:val="0"/>
        </w:rPr>
        <w:t>PREDSJEDNICA</w:t>
      </w:r>
      <w:r w:rsidRPr="000A7A21">
        <w:rPr>
          <w:rStyle w:val="Istaknuto"/>
          <w:rFonts w:ascii="Times New Roman" w:hAnsi="Times New Roman" w:cs="Times New Roman"/>
          <w:i w:val="0"/>
        </w:rPr>
        <w:t xml:space="preserve"> </w:t>
      </w:r>
    </w:p>
    <w:p w:rsidR="004D232B" w:rsidRPr="000A7A21" w:rsidRDefault="004D232B" w:rsidP="004D232B">
      <w:pPr>
        <w:rPr>
          <w:rStyle w:val="Istaknuto"/>
          <w:rFonts w:ascii="Times New Roman" w:hAnsi="Times New Roman" w:cs="Times New Roman"/>
          <w:i w:val="0"/>
        </w:rPr>
      </w:pPr>
      <w:r w:rsidRPr="000A7A21">
        <w:rPr>
          <w:rStyle w:val="Istaknuto"/>
          <w:rFonts w:ascii="Times New Roman" w:eastAsia="Arial" w:hAnsi="Times New Roman" w:cs="Times New Roman"/>
          <w:i w:val="0"/>
        </w:rPr>
        <w:t xml:space="preserve">                                                                                          </w:t>
      </w:r>
      <w:r w:rsidR="0088140C" w:rsidRPr="000A7A21">
        <w:rPr>
          <w:rStyle w:val="Istaknuto"/>
          <w:rFonts w:ascii="Times New Roman" w:eastAsia="Arial" w:hAnsi="Times New Roman" w:cs="Times New Roman"/>
          <w:i w:val="0"/>
        </w:rPr>
        <w:t xml:space="preserve">       </w:t>
      </w:r>
      <w:r w:rsidRPr="000A7A21">
        <w:rPr>
          <w:rStyle w:val="Istaknuto"/>
          <w:rFonts w:ascii="Times New Roman" w:eastAsia="Arial" w:hAnsi="Times New Roman" w:cs="Times New Roman"/>
          <w:i w:val="0"/>
        </w:rPr>
        <w:t xml:space="preserve">   </w:t>
      </w:r>
      <w:r w:rsidRPr="000A7A21">
        <w:rPr>
          <w:rStyle w:val="Istaknuto"/>
          <w:rFonts w:ascii="Times New Roman" w:hAnsi="Times New Roman" w:cs="Times New Roman"/>
          <w:i w:val="0"/>
        </w:rPr>
        <w:t>GRADSKOG VIJEĆA</w:t>
      </w:r>
    </w:p>
    <w:p w:rsidR="004D232B" w:rsidRPr="000A7A21" w:rsidRDefault="004D232B" w:rsidP="004D232B">
      <w:pPr>
        <w:rPr>
          <w:rStyle w:val="Istaknuto"/>
          <w:rFonts w:ascii="Times New Roman" w:eastAsia="Arial" w:hAnsi="Times New Roman" w:cs="Times New Roman"/>
          <w:i w:val="0"/>
        </w:rPr>
      </w:pPr>
      <w:r w:rsidRPr="000A7A21">
        <w:rPr>
          <w:rStyle w:val="Istaknuto"/>
          <w:rFonts w:ascii="Times New Roman" w:hAnsi="Times New Roman" w:cs="Times New Roman"/>
          <w:i w:val="0"/>
        </w:rPr>
        <w:tab/>
      </w:r>
      <w:r w:rsidRPr="000A7A21">
        <w:rPr>
          <w:rStyle w:val="Istaknuto"/>
          <w:rFonts w:ascii="Times New Roman" w:hAnsi="Times New Roman" w:cs="Times New Roman"/>
          <w:i w:val="0"/>
        </w:rPr>
        <w:tab/>
      </w:r>
      <w:r w:rsidRPr="000A7A21">
        <w:rPr>
          <w:rStyle w:val="Istaknuto"/>
          <w:rFonts w:ascii="Times New Roman" w:hAnsi="Times New Roman" w:cs="Times New Roman"/>
          <w:i w:val="0"/>
        </w:rPr>
        <w:tab/>
      </w:r>
      <w:r w:rsidRPr="000A7A21">
        <w:rPr>
          <w:rStyle w:val="Istaknuto"/>
          <w:rFonts w:ascii="Times New Roman" w:hAnsi="Times New Roman" w:cs="Times New Roman"/>
          <w:i w:val="0"/>
        </w:rPr>
        <w:tab/>
      </w:r>
      <w:r w:rsidRPr="000A7A21">
        <w:rPr>
          <w:rStyle w:val="Istaknuto"/>
          <w:rFonts w:ascii="Times New Roman" w:hAnsi="Times New Roman" w:cs="Times New Roman"/>
          <w:i w:val="0"/>
        </w:rPr>
        <w:tab/>
      </w:r>
      <w:r w:rsidRPr="000A7A21">
        <w:rPr>
          <w:rStyle w:val="Istaknuto"/>
          <w:rFonts w:ascii="Times New Roman" w:hAnsi="Times New Roman" w:cs="Times New Roman"/>
          <w:i w:val="0"/>
        </w:rPr>
        <w:tab/>
      </w:r>
      <w:r w:rsidRPr="000A7A21">
        <w:rPr>
          <w:rStyle w:val="Istaknuto"/>
          <w:rFonts w:ascii="Times New Roman" w:hAnsi="Times New Roman" w:cs="Times New Roman"/>
          <w:i w:val="0"/>
        </w:rPr>
        <w:tab/>
      </w:r>
      <w:r w:rsidRPr="000A7A21">
        <w:rPr>
          <w:rStyle w:val="Istaknuto"/>
          <w:rFonts w:ascii="Times New Roman" w:hAnsi="Times New Roman" w:cs="Times New Roman"/>
          <w:i w:val="0"/>
        </w:rPr>
        <w:tab/>
      </w:r>
    </w:p>
    <w:p w:rsidR="002A5B1D" w:rsidRPr="000A7A21" w:rsidRDefault="004D232B">
      <w:pPr>
        <w:rPr>
          <w:rFonts w:ascii="Times New Roman" w:hAnsi="Times New Roman" w:cs="Times New Roman"/>
        </w:rPr>
      </w:pPr>
      <w:r w:rsidRPr="000A7A21">
        <w:rPr>
          <w:rStyle w:val="Istaknuto"/>
          <w:rFonts w:ascii="Times New Roman" w:eastAsia="Arial" w:hAnsi="Times New Roman" w:cs="Times New Roman"/>
          <w:i w:val="0"/>
        </w:rPr>
        <w:t xml:space="preserve">                                                                                                </w:t>
      </w:r>
      <w:r w:rsidR="0088140C" w:rsidRPr="000A7A21">
        <w:rPr>
          <w:rStyle w:val="Istaknuto"/>
          <w:rFonts w:ascii="Times New Roman" w:eastAsia="Arial" w:hAnsi="Times New Roman" w:cs="Times New Roman"/>
          <w:i w:val="0"/>
        </w:rPr>
        <w:t xml:space="preserve">            </w:t>
      </w:r>
      <w:r w:rsidR="0088140C" w:rsidRPr="000A7A21">
        <w:rPr>
          <w:rStyle w:val="Istaknuto"/>
          <w:rFonts w:ascii="Times New Roman" w:hAnsi="Times New Roman" w:cs="Times New Roman"/>
          <w:i w:val="0"/>
        </w:rPr>
        <w:t>Tajana Broz</w:t>
      </w:r>
    </w:p>
    <w:sectPr w:rsidR="002A5B1D" w:rsidRPr="000A7A21">
      <w:headerReference w:type="even" r:id="rId8"/>
      <w:headerReference w:type="default" r:id="rId9"/>
      <w:headerReference w:type="first" r:id="rId10"/>
      <w:pgSz w:w="11906" w:h="16838"/>
      <w:pgMar w:top="1134" w:right="1134" w:bottom="1134" w:left="1134" w:header="720" w:footer="720" w:gutter="0"/>
      <w:cols w:space="720"/>
      <w:docGrid w:linePitch="240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98F" w:rsidRDefault="00AC798F">
      <w:pPr>
        <w:rPr>
          <w:rFonts w:hint="eastAsia"/>
        </w:rPr>
      </w:pPr>
      <w:r>
        <w:separator/>
      </w:r>
    </w:p>
  </w:endnote>
  <w:endnote w:type="continuationSeparator" w:id="0">
    <w:p w:rsidR="00AC798F" w:rsidRDefault="00AC79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98F" w:rsidRDefault="00AC798F">
      <w:pPr>
        <w:rPr>
          <w:rFonts w:hint="eastAsia"/>
        </w:rPr>
      </w:pPr>
      <w:r>
        <w:separator/>
      </w:r>
    </w:p>
  </w:footnote>
  <w:footnote w:type="continuationSeparator" w:id="0">
    <w:p w:rsidR="00AC798F" w:rsidRDefault="00AC798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67C" w:rsidRDefault="00AC46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67C" w:rsidRDefault="00AC467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467C" w:rsidRDefault="00AC467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lang w:val="hr-HR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lang w:val="hr-HR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lang w:val="hr-HR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37E46BD"/>
    <w:multiLevelType w:val="hybridMultilevel"/>
    <w:tmpl w:val="D7846E44"/>
    <w:lvl w:ilvl="0" w:tplc="C54EBF5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E3077"/>
    <w:multiLevelType w:val="hybridMultilevel"/>
    <w:tmpl w:val="4094B8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835"/>
    <w:rsid w:val="0000753A"/>
    <w:rsid w:val="000826B0"/>
    <w:rsid w:val="00091B80"/>
    <w:rsid w:val="000932ED"/>
    <w:rsid w:val="000A7A21"/>
    <w:rsid w:val="000B63C5"/>
    <w:rsid w:val="00150627"/>
    <w:rsid w:val="00163B16"/>
    <w:rsid w:val="001A1E5C"/>
    <w:rsid w:val="002018E0"/>
    <w:rsid w:val="0022236D"/>
    <w:rsid w:val="00262AB1"/>
    <w:rsid w:val="002633C5"/>
    <w:rsid w:val="00266153"/>
    <w:rsid w:val="002A1E59"/>
    <w:rsid w:val="002A5094"/>
    <w:rsid w:val="002A5B1D"/>
    <w:rsid w:val="00307779"/>
    <w:rsid w:val="00345B74"/>
    <w:rsid w:val="0035402A"/>
    <w:rsid w:val="003B1320"/>
    <w:rsid w:val="00415DE0"/>
    <w:rsid w:val="004515F8"/>
    <w:rsid w:val="004904D7"/>
    <w:rsid w:val="004D232B"/>
    <w:rsid w:val="00550D95"/>
    <w:rsid w:val="00552094"/>
    <w:rsid w:val="005819BE"/>
    <w:rsid w:val="005A1847"/>
    <w:rsid w:val="005B07C3"/>
    <w:rsid w:val="005B10BF"/>
    <w:rsid w:val="005B3C80"/>
    <w:rsid w:val="005C5C47"/>
    <w:rsid w:val="00606575"/>
    <w:rsid w:val="0062057F"/>
    <w:rsid w:val="00626BE2"/>
    <w:rsid w:val="0066089D"/>
    <w:rsid w:val="0069504E"/>
    <w:rsid w:val="006B59D3"/>
    <w:rsid w:val="00744154"/>
    <w:rsid w:val="00755C37"/>
    <w:rsid w:val="00774F20"/>
    <w:rsid w:val="00790211"/>
    <w:rsid w:val="007E1327"/>
    <w:rsid w:val="007E6AE1"/>
    <w:rsid w:val="00803F02"/>
    <w:rsid w:val="00811832"/>
    <w:rsid w:val="0088140C"/>
    <w:rsid w:val="00887B6A"/>
    <w:rsid w:val="008A470F"/>
    <w:rsid w:val="008C7EA8"/>
    <w:rsid w:val="008D3C46"/>
    <w:rsid w:val="008F77B3"/>
    <w:rsid w:val="009031F2"/>
    <w:rsid w:val="00916370"/>
    <w:rsid w:val="00920013"/>
    <w:rsid w:val="0093611D"/>
    <w:rsid w:val="0095326D"/>
    <w:rsid w:val="00960940"/>
    <w:rsid w:val="00993B1B"/>
    <w:rsid w:val="009C720E"/>
    <w:rsid w:val="009D5D09"/>
    <w:rsid w:val="009E1835"/>
    <w:rsid w:val="009F5881"/>
    <w:rsid w:val="00A33B30"/>
    <w:rsid w:val="00A60783"/>
    <w:rsid w:val="00A70531"/>
    <w:rsid w:val="00A7752D"/>
    <w:rsid w:val="00A829B0"/>
    <w:rsid w:val="00A94E29"/>
    <w:rsid w:val="00AC467C"/>
    <w:rsid w:val="00AC798F"/>
    <w:rsid w:val="00B273EF"/>
    <w:rsid w:val="00B3516B"/>
    <w:rsid w:val="00B44223"/>
    <w:rsid w:val="00B53135"/>
    <w:rsid w:val="00B56790"/>
    <w:rsid w:val="00BA0017"/>
    <w:rsid w:val="00BB0EBF"/>
    <w:rsid w:val="00BC1F5B"/>
    <w:rsid w:val="00BD2AAC"/>
    <w:rsid w:val="00C17355"/>
    <w:rsid w:val="00C17446"/>
    <w:rsid w:val="00C40190"/>
    <w:rsid w:val="00C707F8"/>
    <w:rsid w:val="00C81708"/>
    <w:rsid w:val="00CD35FE"/>
    <w:rsid w:val="00D17C9C"/>
    <w:rsid w:val="00D74B39"/>
    <w:rsid w:val="00D80A3D"/>
    <w:rsid w:val="00E06A1D"/>
    <w:rsid w:val="00E21021"/>
    <w:rsid w:val="00E55179"/>
    <w:rsid w:val="00E843A0"/>
    <w:rsid w:val="00EA657C"/>
    <w:rsid w:val="00EB278E"/>
    <w:rsid w:val="00EC2C6B"/>
    <w:rsid w:val="00F0282D"/>
    <w:rsid w:val="00F66E10"/>
    <w:rsid w:val="00F803C6"/>
    <w:rsid w:val="00F9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C5546E25-72D7-44A1-A5B4-C4BD2B65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hAnsi="Times New Roman" w:cs="Times New Roman"/>
      <w:lang w:val="hr-HR"/>
    </w:rPr>
  </w:style>
  <w:style w:type="character" w:customStyle="1" w:styleId="WW8Num3z1">
    <w:name w:val="WW8Num3z1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  <w:rPr>
      <w:rFonts w:ascii="OpenSymbol" w:hAnsi="OpenSymbol" w:cs="OpenSymbol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Sadrajitablice">
    <w:name w:val="Sadržaji tablice"/>
    <w:basedOn w:val="Normal"/>
    <w:pPr>
      <w:suppressLineNumbers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  <w:rPr>
      <w:szCs w:val="21"/>
    </w:rPr>
  </w:style>
  <w:style w:type="paragraph" w:styleId="Podnoje">
    <w:name w:val="footer"/>
    <w:basedOn w:val="Normal"/>
    <w:link w:val="PodnojeChar"/>
    <w:uiPriority w:val="99"/>
    <w:semiHidden/>
    <w:unhideWhenUsed/>
    <w:rsid w:val="00550D95"/>
    <w:pPr>
      <w:tabs>
        <w:tab w:val="center" w:pos="4536"/>
        <w:tab w:val="right" w:pos="9072"/>
      </w:tabs>
    </w:pPr>
    <w:rPr>
      <w:rFonts w:cs="Mangal"/>
      <w:szCs w:val="21"/>
      <w:lang w:val="x-none"/>
    </w:rPr>
  </w:style>
  <w:style w:type="character" w:customStyle="1" w:styleId="PodnojeChar">
    <w:name w:val="Podnožje Char"/>
    <w:link w:val="Podnoje"/>
    <w:uiPriority w:val="99"/>
    <w:semiHidden/>
    <w:rsid w:val="00550D95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character" w:styleId="Istaknuto">
    <w:name w:val="Emphasis"/>
    <w:qFormat/>
    <w:rsid w:val="004D232B"/>
    <w:rPr>
      <w:i/>
      <w:i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B39"/>
    <w:rPr>
      <w:rFonts w:ascii="Segoe UI" w:hAnsi="Segoe UI" w:cs="Mangal"/>
      <w:sz w:val="18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D74B39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Krunoslav Golub</dc:creator>
  <cp:keywords/>
  <cp:lastModifiedBy>Krunoslav Golub</cp:lastModifiedBy>
  <cp:revision>3</cp:revision>
  <cp:lastPrinted>2019-05-14T20:07:00Z</cp:lastPrinted>
  <dcterms:created xsi:type="dcterms:W3CDTF">2020-05-22T05:06:00Z</dcterms:created>
  <dcterms:modified xsi:type="dcterms:W3CDTF">2020-05-22T05:06:00Z</dcterms:modified>
</cp:coreProperties>
</file>